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786B" w14:textId="59DE8430" w:rsidR="00181A79" w:rsidRPr="00DF6EA3" w:rsidRDefault="00181A79" w:rsidP="00A275C9">
      <w:pPr>
        <w:widowControl/>
        <w:suppressAutoHyphens w:val="0"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</w:rPr>
        <w:t>Załącznik nr 1 do SWZ, postępowanie nr</w:t>
      </w:r>
      <w:r w:rsidR="00A275C9">
        <w:rPr>
          <w:rFonts w:asciiTheme="minorHAnsi" w:hAnsiTheme="minorHAnsi" w:cstheme="minorHAnsi"/>
        </w:rPr>
        <w:t xml:space="preserve"> 62/</w:t>
      </w:r>
      <w:proofErr w:type="spellStart"/>
      <w:r w:rsidR="00A275C9">
        <w:rPr>
          <w:rFonts w:asciiTheme="minorHAnsi" w:hAnsiTheme="minorHAnsi" w:cstheme="minorHAnsi"/>
        </w:rPr>
        <w:t>Cir</w:t>
      </w:r>
      <w:proofErr w:type="spellEnd"/>
      <w:r w:rsidR="00A275C9">
        <w:rPr>
          <w:rFonts w:asciiTheme="minorHAnsi" w:hAnsiTheme="minorHAnsi" w:cstheme="minorHAnsi"/>
        </w:rPr>
        <w:t>/26/MR</w:t>
      </w:r>
    </w:p>
    <w:p w14:paraId="1FE26FE3" w14:textId="6727A283" w:rsidR="00181A79" w:rsidRPr="00181A79" w:rsidRDefault="00181A79" w:rsidP="00DF6EA3">
      <w:pPr>
        <w:widowControl/>
        <w:suppressAutoHyphens w:val="0"/>
        <w:spacing w:before="100" w:beforeAutospacing="1" w:line="360" w:lineRule="auto"/>
        <w:rPr>
          <w:rFonts w:asciiTheme="minorHAnsi" w:hAnsiTheme="minorHAnsi" w:cstheme="minorHAnsi"/>
        </w:rPr>
      </w:pPr>
      <w:bookmarkStart w:id="0" w:name="_Hlk225248028"/>
      <w:r w:rsidRPr="00181A79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97234A12B69D49698F01CEF77D0A69F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4CEB24F1" w14:textId="77777777" w:rsidR="00181A79" w:rsidRPr="00181A79" w:rsidRDefault="00181A79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>Adres Wykonawcy:</w:t>
      </w:r>
      <w:r w:rsidRPr="00181A79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97234A12B69D49698F01CEF77D0A69F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73F50458" w14:textId="77777777" w:rsidR="00181A79" w:rsidRPr="00181A79" w:rsidRDefault="00181A79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>w zależności od podmiotu: NIP/PESEL, KRS/</w:t>
      </w:r>
      <w:proofErr w:type="spellStart"/>
      <w:r w:rsidRPr="00181A79">
        <w:rPr>
          <w:rFonts w:asciiTheme="minorHAnsi" w:hAnsiTheme="minorHAnsi" w:cstheme="minorHAnsi"/>
        </w:rPr>
        <w:t>CEiDG</w:t>
      </w:r>
      <w:proofErr w:type="spellEnd"/>
      <w:r w:rsidRPr="00181A79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97234A12B69D49698F01CEF77D0A69F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19B49929" w14:textId="77777777" w:rsidR="00181A79" w:rsidRPr="00181A79" w:rsidRDefault="00181A79" w:rsidP="00DF6EA3">
      <w:pPr>
        <w:spacing w:line="276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97234A12B69D49698F01CEF77D0A69F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bookmarkEnd w:id="0"/>
    <w:p w14:paraId="6F79953C" w14:textId="59E023A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OŚWIADCZENIE WYKONAWCY</w:t>
      </w:r>
      <w:r w:rsidRPr="00DF6EA3">
        <w:rPr>
          <w:rFonts w:asciiTheme="minorHAnsi" w:hAnsiTheme="minorHAnsi" w:cstheme="minorHAnsi"/>
          <w:b/>
        </w:rPr>
        <w:t xml:space="preserve"> </w:t>
      </w:r>
      <w:r w:rsidRPr="00B454B1">
        <w:rPr>
          <w:rFonts w:asciiTheme="minorHAnsi" w:hAnsiTheme="minorHAnsi" w:cstheme="minorHAnsi"/>
          <w:b/>
        </w:rPr>
        <w:t>O NIEPODLEGANIU WYKLUCZENIU ORAZ  SPEŁNIANIU WARUNKÓW UDZIAŁU W POSTĘPOWANIU</w:t>
      </w:r>
    </w:p>
    <w:p w14:paraId="265F05C0" w14:textId="77777777" w:rsidR="00B454B1" w:rsidRPr="00B454B1" w:rsidRDefault="00B454B1" w:rsidP="00DF6EA3">
      <w:pPr>
        <w:spacing w:line="276" w:lineRule="auto"/>
        <w:rPr>
          <w:rFonts w:asciiTheme="minorHAnsi" w:hAnsiTheme="minorHAnsi" w:cstheme="minorHAnsi"/>
          <w:b/>
        </w:rPr>
      </w:pPr>
    </w:p>
    <w:p w14:paraId="266C6068" w14:textId="77777777" w:rsidR="00B454B1" w:rsidRPr="00B454B1" w:rsidRDefault="00B454B1" w:rsidP="00DF6EA3">
      <w:pPr>
        <w:spacing w:before="120"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</w:rPr>
        <w:t xml:space="preserve">składane na podstawie art. 125 ust.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oraz na podstawie art. 7 ust. 1 ustawy o szczególnych rozwiązaniach w zakresie przeciwdziałania wspieraniu agresji na Ukrainę oraz służących ochronie bezpieczeństwa narodowego</w:t>
      </w:r>
      <w:r w:rsidRPr="00B454B1">
        <w:rPr>
          <w:rFonts w:asciiTheme="minorHAnsi" w:hAnsiTheme="minorHAnsi" w:cstheme="minorHAnsi"/>
          <w:b/>
        </w:rPr>
        <w:t>.</w:t>
      </w:r>
    </w:p>
    <w:p w14:paraId="26BB3E77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</w:p>
    <w:p w14:paraId="7858160C" w14:textId="5459B827" w:rsidR="00B454B1" w:rsidRPr="00B454B1" w:rsidRDefault="00B454B1" w:rsidP="00DF6EA3">
      <w:pPr>
        <w:spacing w:after="120" w:line="360" w:lineRule="auto"/>
        <w:ind w:left="26" w:hanging="26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  <w:noProof/>
        </w:rPr>
        <w:t xml:space="preserve">Przystępując do udziału w postępowaniu o </w:t>
      </w:r>
      <w:r w:rsidRPr="00B454B1">
        <w:rPr>
          <w:rFonts w:asciiTheme="minorHAnsi" w:hAnsiTheme="minorHAnsi" w:cstheme="minorHAnsi"/>
        </w:rPr>
        <w:t>udzielenie</w:t>
      </w:r>
      <w:r w:rsidRPr="00B454B1">
        <w:rPr>
          <w:rFonts w:asciiTheme="minorHAnsi" w:hAnsiTheme="minorHAnsi" w:cstheme="minorHAnsi"/>
          <w:noProof/>
        </w:rPr>
        <w:t xml:space="preserve"> </w:t>
      </w:r>
      <w:r w:rsidRPr="00B454B1">
        <w:rPr>
          <w:rFonts w:asciiTheme="minorHAnsi" w:hAnsiTheme="minorHAnsi" w:cstheme="minorHAnsi"/>
        </w:rPr>
        <w:t xml:space="preserve">zamówienia publicznego: </w:t>
      </w:r>
      <w:r w:rsidR="009B3F14" w:rsidRPr="009B3F14">
        <w:rPr>
          <w:rFonts w:asciiTheme="minorHAnsi" w:hAnsiTheme="minorHAnsi" w:cstheme="minorHAnsi"/>
          <w:b/>
          <w:color w:val="000000" w:themeColor="text1"/>
        </w:rPr>
        <w:t>Dostosowanie do</w:t>
      </w:r>
      <w:r w:rsidR="009B3F14">
        <w:rPr>
          <w:rFonts w:asciiTheme="minorHAnsi" w:hAnsiTheme="minorHAnsi" w:cstheme="minorHAnsi"/>
          <w:b/>
          <w:color w:val="000000" w:themeColor="text1"/>
        </w:rPr>
        <w:t> </w:t>
      </w:r>
      <w:r w:rsidR="009B3F14" w:rsidRPr="009B3F14">
        <w:rPr>
          <w:rFonts w:asciiTheme="minorHAnsi" w:hAnsiTheme="minorHAnsi" w:cstheme="minorHAnsi"/>
          <w:b/>
          <w:color w:val="000000" w:themeColor="text1"/>
        </w:rPr>
        <w:t xml:space="preserve"> potrzeb użytkownika pomieszczeń zlokalizowanych na IV piętrze (poddasze) w obiekcie przy ul. Puławskiej 148/150 w Warszawie</w:t>
      </w:r>
      <w:r w:rsidRPr="00B454B1">
        <w:rPr>
          <w:rFonts w:asciiTheme="minorHAnsi" w:hAnsiTheme="minorHAnsi" w:cstheme="minorHAnsi"/>
          <w:b/>
          <w:color w:val="000000" w:themeColor="text1"/>
        </w:rPr>
        <w:t xml:space="preserve">, numer postępowania </w:t>
      </w:r>
      <w:r w:rsidR="009B3F14">
        <w:rPr>
          <w:rFonts w:asciiTheme="minorHAnsi" w:hAnsiTheme="minorHAnsi" w:cstheme="minorHAnsi"/>
          <w:b/>
          <w:color w:val="000000" w:themeColor="text1"/>
        </w:rPr>
        <w:t>62/</w:t>
      </w:r>
      <w:proofErr w:type="spellStart"/>
      <w:r w:rsidR="009B3F14">
        <w:rPr>
          <w:rFonts w:asciiTheme="minorHAnsi" w:hAnsiTheme="minorHAnsi" w:cstheme="minorHAnsi"/>
          <w:b/>
          <w:color w:val="000000" w:themeColor="text1"/>
        </w:rPr>
        <w:t>Cir</w:t>
      </w:r>
      <w:proofErr w:type="spellEnd"/>
      <w:r w:rsidR="009B3F14">
        <w:rPr>
          <w:rFonts w:asciiTheme="minorHAnsi" w:hAnsiTheme="minorHAnsi" w:cstheme="minorHAnsi"/>
          <w:b/>
          <w:color w:val="000000" w:themeColor="text1"/>
        </w:rPr>
        <w:t>/26/MR</w:t>
      </w:r>
      <w:r w:rsidRPr="00B454B1">
        <w:rPr>
          <w:rFonts w:asciiTheme="minorHAnsi" w:hAnsiTheme="minorHAnsi" w:cstheme="minorHAnsi"/>
          <w:b/>
          <w:i/>
          <w:iCs/>
          <w:lang w:eastAsia="pl-PL"/>
        </w:rPr>
        <w:t>,</w:t>
      </w:r>
      <w:r w:rsidRPr="00B454B1">
        <w:rPr>
          <w:rFonts w:asciiTheme="minorHAnsi" w:hAnsiTheme="minorHAnsi" w:cstheme="minorHAnsi"/>
          <w:b/>
          <w:i/>
          <w:lang w:eastAsia="pl-PL"/>
        </w:rPr>
        <w:t xml:space="preserve"> </w:t>
      </w:r>
      <w:r w:rsidRPr="00B454B1">
        <w:rPr>
          <w:rFonts w:asciiTheme="minorHAnsi" w:hAnsiTheme="minorHAnsi" w:cstheme="minorHAnsi"/>
        </w:rPr>
        <w:t>oświadczam, co następuje:</w:t>
      </w:r>
    </w:p>
    <w:p w14:paraId="6652BAC0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OŚWIADCZENIA DOTYCZĄCE WYKONAWCY:</w:t>
      </w:r>
    </w:p>
    <w:p w14:paraId="0ED34347" w14:textId="77777777" w:rsidR="00B454B1" w:rsidRPr="00B454B1" w:rsidRDefault="00B454B1" w:rsidP="00DF6EA3">
      <w:pPr>
        <w:numPr>
          <w:ilvl w:val="0"/>
          <w:numId w:val="9"/>
        </w:numPr>
        <w:spacing w:after="120" w:line="360" w:lineRule="auto"/>
        <w:ind w:left="425" w:hanging="425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Spełnianie warunków udziału w postępowaniu</w:t>
      </w:r>
    </w:p>
    <w:p w14:paraId="59C8A101" w14:textId="77777777" w:rsidR="00B454B1" w:rsidRPr="00B454B1" w:rsidRDefault="00B454B1" w:rsidP="00DF6EA3">
      <w:pPr>
        <w:widowControl/>
        <w:numPr>
          <w:ilvl w:val="0"/>
          <w:numId w:val="8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spełniam warunki udziału w postępowaniu określone przez zamawiającego w  SWZ oraz ogłoszeniu o zamówieniu.</w:t>
      </w:r>
    </w:p>
    <w:p w14:paraId="00D595A2" w14:textId="77777777" w:rsidR="00B454B1" w:rsidRPr="00B454B1" w:rsidRDefault="00B454B1" w:rsidP="00DF6EA3">
      <w:pPr>
        <w:widowControl/>
        <w:numPr>
          <w:ilvl w:val="0"/>
          <w:numId w:val="8"/>
        </w:numPr>
        <w:suppressAutoHyphens w:val="0"/>
        <w:spacing w:line="360" w:lineRule="auto"/>
        <w:ind w:left="284" w:hanging="284"/>
        <w:contextualSpacing/>
        <w:rPr>
          <w:rFonts w:asciiTheme="minorHAnsi" w:hAnsiTheme="minorHAnsi" w:cstheme="minorHAnsi"/>
          <w:i/>
        </w:rPr>
      </w:pPr>
      <w:r w:rsidRPr="00B454B1">
        <w:rPr>
          <w:rFonts w:asciiTheme="minorHAnsi" w:hAnsiTheme="minorHAnsi" w:cstheme="minorHAnsi"/>
        </w:rPr>
        <w:t>Oświadczam, że w celu wykazania spełniania warunków udziału w postępowaniu, określonych przez zamawiającego w SWZ oraz ogłoszeniu o zamówieniu, polegam na zasobach następującego/</w:t>
      </w:r>
      <w:proofErr w:type="spellStart"/>
      <w:r w:rsidRPr="00B454B1">
        <w:rPr>
          <w:rFonts w:asciiTheme="minorHAnsi" w:hAnsiTheme="minorHAnsi" w:cstheme="minorHAnsi"/>
        </w:rPr>
        <w:t>ych</w:t>
      </w:r>
      <w:proofErr w:type="spellEnd"/>
      <w:r w:rsidRPr="00B454B1">
        <w:rPr>
          <w:rFonts w:asciiTheme="minorHAnsi" w:hAnsiTheme="minorHAnsi" w:cstheme="minorHAnsi"/>
        </w:rPr>
        <w:t xml:space="preserve"> podmiotu/ów …………………………………………………….…..……</w:t>
      </w:r>
    </w:p>
    <w:p w14:paraId="1CDA1B68" w14:textId="77777777" w:rsidR="00B454B1" w:rsidRPr="00B454B1" w:rsidRDefault="00B454B1" w:rsidP="00DF6EA3">
      <w:pPr>
        <w:widowControl/>
        <w:suppressAutoHyphens w:val="0"/>
        <w:spacing w:line="360" w:lineRule="auto"/>
        <w:ind w:left="284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  <w:b/>
        </w:rPr>
        <w:t>(podać pełną nazwę/firmę, adres, a także w zależności od podmiotu: NIP/PESEL, KRS/</w:t>
      </w:r>
      <w:proofErr w:type="spellStart"/>
      <w:r w:rsidRPr="00B454B1">
        <w:rPr>
          <w:rFonts w:asciiTheme="minorHAnsi" w:hAnsiTheme="minorHAnsi" w:cstheme="minorHAnsi"/>
          <w:b/>
        </w:rPr>
        <w:t>CEiDG</w:t>
      </w:r>
      <w:proofErr w:type="spellEnd"/>
      <w:r w:rsidRPr="00B454B1">
        <w:rPr>
          <w:rFonts w:asciiTheme="minorHAnsi" w:hAnsiTheme="minorHAnsi" w:cstheme="minorHAnsi"/>
          <w:b/>
        </w:rPr>
        <w:t>)</w:t>
      </w:r>
      <w:r w:rsidRPr="00B454B1">
        <w:rPr>
          <w:rFonts w:asciiTheme="minorHAnsi" w:hAnsiTheme="minorHAnsi" w:cstheme="minorHAnsi"/>
        </w:rPr>
        <w:t>,</w:t>
      </w:r>
    </w:p>
    <w:p w14:paraId="765A170E" w14:textId="77777777" w:rsidR="00B454B1" w:rsidRPr="00B454B1" w:rsidRDefault="00B454B1" w:rsidP="00DF6EA3">
      <w:pPr>
        <w:spacing w:line="360" w:lineRule="auto"/>
        <w:ind w:left="284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w następującym zakresie: ………………………………………………………………………</w:t>
      </w:r>
    </w:p>
    <w:p w14:paraId="79337B37" w14:textId="77777777" w:rsidR="00B454B1" w:rsidRPr="00B454B1" w:rsidRDefault="00B454B1" w:rsidP="00DF6EA3">
      <w:pPr>
        <w:spacing w:line="360" w:lineRule="auto"/>
        <w:ind w:left="284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……………………………………………………………………………………………………..</w:t>
      </w:r>
    </w:p>
    <w:p w14:paraId="470AF0A1" w14:textId="77777777" w:rsidR="00B454B1" w:rsidRPr="00B454B1" w:rsidRDefault="00B454B1" w:rsidP="00DF6EA3">
      <w:pPr>
        <w:spacing w:line="360" w:lineRule="auto"/>
        <w:ind w:left="284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  <w:b/>
        </w:rPr>
        <w:t>(wskazać podmiot i określić odpowiedni zakres dla wskazanego podmiotu)</w:t>
      </w:r>
      <w:r w:rsidRPr="00B454B1">
        <w:rPr>
          <w:rFonts w:asciiTheme="minorHAnsi" w:hAnsiTheme="minorHAnsi" w:cstheme="minorHAnsi"/>
        </w:rPr>
        <w:t xml:space="preserve">. </w:t>
      </w:r>
    </w:p>
    <w:p w14:paraId="09BE2FE0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i/>
        </w:rPr>
      </w:pPr>
    </w:p>
    <w:p w14:paraId="603F609E" w14:textId="77777777" w:rsidR="00B454B1" w:rsidRPr="00B454B1" w:rsidRDefault="00B454B1" w:rsidP="00DF6EA3">
      <w:pPr>
        <w:numPr>
          <w:ilvl w:val="0"/>
          <w:numId w:val="9"/>
        </w:numPr>
        <w:spacing w:after="120" w:line="360" w:lineRule="auto"/>
        <w:ind w:left="425" w:hanging="425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  <w:b/>
        </w:rPr>
        <w:t>Przesłanek wykluczenia z postępowania</w:t>
      </w:r>
    </w:p>
    <w:p w14:paraId="7A6A68BC" w14:textId="77777777" w:rsidR="00B454B1" w:rsidRPr="00B454B1" w:rsidRDefault="00B454B1" w:rsidP="00DF6EA3">
      <w:pPr>
        <w:widowControl/>
        <w:numPr>
          <w:ilvl w:val="0"/>
          <w:numId w:val="43"/>
        </w:numPr>
        <w:suppressAutoHyphens w:val="0"/>
        <w:spacing w:line="360" w:lineRule="auto"/>
        <w:ind w:left="709" w:hanging="425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lastRenderedPageBreak/>
        <w:t xml:space="preserve">Oświadczam, że nie podlegam wykluczeniu z postępowania na podstawie art. 108 ust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</w:t>
      </w:r>
    </w:p>
    <w:p w14:paraId="5F40DE3E" w14:textId="77777777" w:rsidR="00B454B1" w:rsidRPr="00B454B1" w:rsidRDefault="00B454B1" w:rsidP="00DF6EA3">
      <w:pPr>
        <w:widowControl/>
        <w:numPr>
          <w:ilvl w:val="0"/>
          <w:numId w:val="43"/>
        </w:numPr>
        <w:suppressAutoHyphens w:val="0"/>
        <w:spacing w:line="360" w:lineRule="auto"/>
        <w:ind w:left="709" w:hanging="425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Oświadczam, że nie podlegam wykluczeniu z postępowania na podstawie art. 109 ust.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 </w:t>
      </w:r>
    </w:p>
    <w:p w14:paraId="569AEABB" w14:textId="77777777" w:rsidR="00B454B1" w:rsidRPr="00B454B1" w:rsidRDefault="00B454B1" w:rsidP="00DF6EA3">
      <w:pPr>
        <w:widowControl/>
        <w:numPr>
          <w:ilvl w:val="0"/>
          <w:numId w:val="43"/>
        </w:numPr>
        <w:suppressAutoHyphens w:val="0"/>
        <w:spacing w:after="240" w:line="360" w:lineRule="auto"/>
        <w:ind w:left="709" w:hanging="425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nie podlegam wykluczeniu z postępowania na podstawie art. 7 ust. 1 ustawy o szczególnych rozwiązaniach w zakresie przeciwdziałania wspieraniu agresji na Ukrainę oraz służących ochronie bezpieczeństwa narodowego.</w:t>
      </w:r>
    </w:p>
    <w:p w14:paraId="102BEB97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………….......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</w:t>
      </w:r>
      <w:r w:rsidRPr="00B454B1">
        <w:rPr>
          <w:rFonts w:asciiTheme="minorHAnsi" w:hAnsiTheme="minorHAnsi" w:cstheme="minorHAnsi"/>
          <w:iCs/>
        </w:rPr>
        <w:t xml:space="preserve">(podać mającą zastosowanie podstawę wykluczenia spośród wymienionych w art. 108 ust. 1 pkt 1, 2, 5 lub art. 109 ust. 1 ustawy </w:t>
      </w:r>
      <w:proofErr w:type="spellStart"/>
      <w:r w:rsidRPr="00B454B1">
        <w:rPr>
          <w:rFonts w:asciiTheme="minorHAnsi" w:hAnsiTheme="minorHAnsi" w:cstheme="minorHAnsi"/>
          <w:iCs/>
        </w:rPr>
        <w:t>Pzp</w:t>
      </w:r>
      <w:proofErr w:type="spellEnd"/>
      <w:r w:rsidRPr="00B454B1">
        <w:rPr>
          <w:rFonts w:asciiTheme="minorHAnsi" w:hAnsiTheme="minorHAnsi" w:cstheme="minorHAnsi"/>
          <w:iCs/>
        </w:rPr>
        <w:t>).</w:t>
      </w:r>
      <w:r w:rsidRPr="00B454B1">
        <w:rPr>
          <w:rFonts w:asciiTheme="minorHAnsi" w:hAnsiTheme="minorHAnsi" w:cstheme="minorHAnsi"/>
          <w:i/>
          <w:iCs/>
        </w:rPr>
        <w:t xml:space="preserve"> </w:t>
      </w:r>
      <w:r w:rsidRPr="00B454B1">
        <w:rPr>
          <w:rFonts w:asciiTheme="minorHAnsi" w:hAnsiTheme="minorHAnsi" w:cstheme="minorHAnsi"/>
        </w:rPr>
        <w:t xml:space="preserve">Jednocześnie oświadczam, że w związku z ww. okolicznością, na podstawie art. 110 ust. 2 pkt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podjąłem następujące środki:</w:t>
      </w:r>
    </w:p>
    <w:p w14:paraId="7FF9C9A8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2CBA2F03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7DAA5F07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Wyjaśniam fakty i okoliczności o którym mowa w art. 110 ust. 2 pkt.  2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.:</w:t>
      </w:r>
    </w:p>
    <w:p w14:paraId="0C0C80B0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56B19E34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770F088E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Podjąłem następujące kroki o których mowa w art. 110 ust. 2 pkt.  3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.:</w:t>
      </w:r>
    </w:p>
    <w:p w14:paraId="16C81D5C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161B09F2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</w:p>
    <w:p w14:paraId="2659533F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4BDB528E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OŚWIADCZENIE DOTYCZĄCE PODWYKONAWCY NIEBĘDĄCEGO PODMIOTEM, NA KTÓREGO ZASOBY POWOŁUJE SIĘ WYKONAWCA:</w:t>
      </w:r>
    </w:p>
    <w:p w14:paraId="37FAF40B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</w:p>
    <w:p w14:paraId="31711766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następujący/e podmiot/y, będący/e podwykonawcą/</w:t>
      </w:r>
      <w:proofErr w:type="spellStart"/>
      <w:r w:rsidRPr="00B454B1">
        <w:rPr>
          <w:rFonts w:asciiTheme="minorHAnsi" w:hAnsiTheme="minorHAnsi" w:cstheme="minorHAnsi"/>
        </w:rPr>
        <w:t>ami</w:t>
      </w:r>
      <w:proofErr w:type="spellEnd"/>
      <w:r w:rsidRPr="00B454B1">
        <w:rPr>
          <w:rFonts w:asciiTheme="minorHAnsi" w:hAnsiTheme="minorHAnsi" w:cstheme="minorHAnsi"/>
        </w:rPr>
        <w:t xml:space="preserve">*: </w:t>
      </w:r>
    </w:p>
    <w:p w14:paraId="5A9B6FE1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.…………………………...………………………………………….………………………………</w:t>
      </w:r>
    </w:p>
    <w:p w14:paraId="1820040D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.…………………………………………………………………….…………………………………</w:t>
      </w:r>
    </w:p>
    <w:p w14:paraId="1F481D1F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podać pełną nazwę/firmę, adres, a także w zależności od podmiotu: NIP/PESEL, KRS/</w:t>
      </w:r>
      <w:proofErr w:type="spellStart"/>
      <w:r w:rsidRPr="00B454B1">
        <w:rPr>
          <w:rFonts w:asciiTheme="minorHAnsi" w:hAnsiTheme="minorHAnsi" w:cstheme="minorHAnsi"/>
        </w:rPr>
        <w:t>CEiDG</w:t>
      </w:r>
      <w:proofErr w:type="spellEnd"/>
      <w:r w:rsidRPr="00B454B1">
        <w:rPr>
          <w:rFonts w:asciiTheme="minorHAnsi" w:hAnsiTheme="minorHAnsi" w:cstheme="minorHAnsi"/>
        </w:rPr>
        <w:t>)</w:t>
      </w:r>
    </w:p>
    <w:p w14:paraId="2C920328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</w:p>
    <w:p w14:paraId="788FE7A6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nie podlega/ą wykluczeniu z postępowania o udzielenie zamówienia.</w:t>
      </w:r>
    </w:p>
    <w:p w14:paraId="43B6CE81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*o ile są znane nazwy podwykonawców</w:t>
      </w:r>
    </w:p>
    <w:p w14:paraId="571D06CD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i/>
        </w:rPr>
      </w:pPr>
    </w:p>
    <w:p w14:paraId="0F9ABB72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3E15B724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621FB8CB" w14:textId="77777777" w:rsidR="00B454B1" w:rsidRPr="00B454B1" w:rsidRDefault="00B454B1" w:rsidP="00DF6EA3">
      <w:pPr>
        <w:spacing w:after="120"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7B70206" w14:textId="77777777" w:rsidR="00B454B1" w:rsidRPr="00181A79" w:rsidRDefault="00B454B1" w:rsidP="00DF6EA3">
      <w:pPr>
        <w:tabs>
          <w:tab w:val="left" w:pos="426"/>
        </w:tabs>
        <w:autoSpaceDN w:val="0"/>
        <w:spacing w:before="100" w:beforeAutospacing="1" w:line="360" w:lineRule="auto"/>
        <w:ind w:right="20"/>
        <w:textAlignment w:val="baseline"/>
        <w:rPr>
          <w:rFonts w:asciiTheme="minorHAnsi" w:hAnsiTheme="minorHAnsi" w:cstheme="minorHAnsi"/>
          <w:lang w:eastAsia="pl-PL"/>
        </w:rPr>
      </w:pPr>
      <w:r w:rsidRPr="00181A79">
        <w:rPr>
          <w:rFonts w:asciiTheme="minorHAnsi" w:hAnsiTheme="minorHAnsi" w:cstheme="minorHAnsi"/>
          <w:color w:val="000000"/>
        </w:rPr>
        <w:t>Jednocześnie, z</w:t>
      </w:r>
      <w:r w:rsidRPr="00181A79">
        <w:rPr>
          <w:rFonts w:asciiTheme="minorHAnsi" w:hAnsiTheme="minorHAnsi" w:cstheme="minorHAnsi"/>
          <w:lang w:eastAsia="pl-PL"/>
        </w:rPr>
        <w:t xml:space="preserve">godnie z art. 274 ust. 4 ustawy </w:t>
      </w:r>
      <w:proofErr w:type="spellStart"/>
      <w:r w:rsidRPr="00181A79">
        <w:rPr>
          <w:rFonts w:asciiTheme="minorHAnsi" w:hAnsiTheme="minorHAnsi" w:cstheme="minorHAnsi"/>
          <w:lang w:eastAsia="pl-PL"/>
        </w:rPr>
        <w:t>Pzp</w:t>
      </w:r>
      <w:proofErr w:type="spellEnd"/>
      <w:r w:rsidRPr="00181A79">
        <w:rPr>
          <w:rFonts w:asciiTheme="minorHAnsi" w:hAnsiTheme="minorHAnsi" w:cstheme="minorHAnsi"/>
          <w:lang w:eastAsia="pl-PL"/>
        </w:rPr>
        <w:t>,</w:t>
      </w:r>
      <w:r w:rsidRPr="00181A79">
        <w:rPr>
          <w:rFonts w:asciiTheme="minorHAnsi" w:hAnsiTheme="minorHAnsi" w:cstheme="minorHAnsi"/>
          <w:color w:val="000000"/>
        </w:rPr>
        <w:t xml:space="preserve"> wykonawca wskazuje, że podmiotowe środki dowodowe wymagane przez zamawiającego, są dostępne </w:t>
      </w:r>
      <w:r w:rsidRPr="00181A79">
        <w:rPr>
          <w:rFonts w:asciiTheme="minorHAnsi" w:hAnsiTheme="minorHAnsi" w:cstheme="minorHAnsi"/>
          <w:lang w:eastAsia="pl-PL"/>
        </w:rPr>
        <w:t>za pomocą bezpłatnych i 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22D59632" w14:textId="77777777" w:rsidR="00B454B1" w:rsidRPr="00181A79" w:rsidRDefault="00B454B1" w:rsidP="00DF6EA3">
      <w:pPr>
        <w:tabs>
          <w:tab w:val="left" w:pos="443"/>
        </w:tabs>
        <w:spacing w:line="360" w:lineRule="auto"/>
        <w:ind w:left="426" w:right="20"/>
        <w:rPr>
          <w:rFonts w:asciiTheme="minorHAnsi" w:hAnsiTheme="minorHAnsi" w:cstheme="minorHAnsi"/>
          <w:color w:val="000000"/>
        </w:rPr>
      </w:pPr>
      <w:r w:rsidRPr="00181A79">
        <w:rPr>
          <w:rFonts w:asciiTheme="minorHAnsi" w:hAnsiTheme="minorHAnsi" w:cstheme="minorHAnsi"/>
          <w:color w:val="000000"/>
        </w:rPr>
        <w:t>1)</w:t>
      </w:r>
      <w:r w:rsidRPr="00181A79">
        <w:rPr>
          <w:rFonts w:asciiTheme="minorHAnsi" w:hAnsiTheme="minorHAnsi" w:cstheme="minorHAnsi"/>
          <w:color w:val="000000"/>
        </w:rPr>
        <w:tab/>
      </w:r>
      <w:sdt>
        <w:sdtPr>
          <w:rPr>
            <w:rFonts w:asciiTheme="minorHAnsi" w:hAnsiTheme="minorHAnsi" w:cstheme="minorHAnsi"/>
            <w:color w:val="000000"/>
          </w:rPr>
          <w:id w:val="624272494"/>
          <w:placeholder>
            <w:docPart w:val="385C0028D7004170B5D00377AD6E0B8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76EFB2DC" w14:textId="77777777" w:rsidR="00B454B1" w:rsidRPr="00181A79" w:rsidRDefault="00B454B1" w:rsidP="00DF6EA3">
      <w:pPr>
        <w:tabs>
          <w:tab w:val="left" w:pos="443"/>
        </w:tabs>
        <w:spacing w:line="360" w:lineRule="auto"/>
        <w:ind w:left="426" w:right="20"/>
        <w:rPr>
          <w:rFonts w:asciiTheme="minorHAnsi" w:hAnsiTheme="minorHAnsi" w:cstheme="minorHAnsi"/>
          <w:color w:val="000000"/>
        </w:rPr>
      </w:pPr>
      <w:r w:rsidRPr="00181A79">
        <w:rPr>
          <w:rFonts w:asciiTheme="minorHAnsi" w:hAnsiTheme="minorHAnsi" w:cstheme="minorHAnsi"/>
          <w:color w:val="000000"/>
        </w:rPr>
        <w:t>2)</w:t>
      </w:r>
      <w:r w:rsidRPr="00181A79">
        <w:rPr>
          <w:rFonts w:asciiTheme="minorHAnsi" w:hAnsiTheme="minorHAnsi" w:cstheme="minorHAnsi"/>
          <w:color w:val="000000"/>
        </w:rPr>
        <w:tab/>
      </w:r>
      <w:sdt>
        <w:sdtPr>
          <w:rPr>
            <w:rFonts w:asciiTheme="minorHAnsi" w:hAnsiTheme="minorHAnsi" w:cstheme="minorHAnsi"/>
            <w:color w:val="000000"/>
          </w:rPr>
          <w:id w:val="-1095695453"/>
          <w:placeholder>
            <w:docPart w:val="385C0028D7004170B5D00377AD6E0B8F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bookmarkStart w:id="1" w:name="_Hlk225247083"/>
    <w:p w14:paraId="64AD92B0" w14:textId="77777777" w:rsidR="00B454B1" w:rsidRPr="00181A79" w:rsidRDefault="008D311F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108844574"/>
          <w:placeholder>
            <w:docPart w:val="385C0028D7004170B5D00377AD6E0B8F"/>
          </w:placeholder>
        </w:sdtPr>
        <w:sdtEndPr/>
        <w:sdtContent>
          <w:r w:rsidR="00B454B1" w:rsidRPr="00181A79">
            <w:rPr>
              <w:rFonts w:asciiTheme="minorHAnsi" w:hAnsiTheme="minorHAnsi" w:cstheme="minorHAnsi"/>
            </w:rPr>
            <w:t>................................................</w:t>
          </w:r>
        </w:sdtContent>
      </w:sdt>
      <w:r w:rsidR="00B454B1" w:rsidRPr="00181A79">
        <w:rPr>
          <w:rFonts w:asciiTheme="minorHAnsi" w:hAnsiTheme="minorHAnsi" w:cstheme="minorHAnsi"/>
        </w:rPr>
        <w:t>.</w:t>
      </w:r>
    </w:p>
    <w:p w14:paraId="71E15203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kwalifikowany podpis elektroniczny/podpis zaufany/podpis osobisty (e-dowód)</w:t>
      </w:r>
    </w:p>
    <w:p w14:paraId="6C142264" w14:textId="77777777" w:rsidR="00B454B1" w:rsidRPr="00181A79" w:rsidRDefault="00B454B1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upoważnionego przedstawiciela Wykonawcy</w:t>
      </w:r>
    </w:p>
    <w:p w14:paraId="5B784658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302F8D17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  <w:b/>
        </w:rPr>
        <w:t>Uwaga!</w:t>
      </w:r>
    </w:p>
    <w:p w14:paraId="2B446D25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  <w:b/>
        </w:rPr>
        <w:t>Oświadczenie składa się pod rygorem nieważności w formie elektronicznej podpisanej kwalifikowanym podpisem elektronicznym lub w postaci elektronicznej opatrzonej podpisem zaufanym lub osobistym</w:t>
      </w:r>
    </w:p>
    <w:bookmarkEnd w:id="1"/>
    <w:p w14:paraId="7B1BEA59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</w:p>
    <w:p w14:paraId="78FA443A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W przypadku składania oferty przez Wykonawców występujących wspólnie, powyższe oświadczenie składa każdy Wykonawca (np. członek konsorcjum, wspólnik w spółce cywilnej) o ile ma zastosowanie.</w:t>
      </w:r>
    </w:p>
    <w:p w14:paraId="3418547D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 xml:space="preserve">W przypadku polegania na zdolnościach podmiotu udostępniającego zasoby powyższe oświadczenie składa także podmiot udostępniający zasób o ile ma zastosowanie. </w:t>
      </w:r>
    </w:p>
    <w:p w14:paraId="246E1D26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</w:p>
    <w:p w14:paraId="2F60F733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  <w:b/>
        </w:rPr>
        <w:br w:type="page"/>
      </w:r>
    </w:p>
    <w:p w14:paraId="25A22FD4" w14:textId="532D15FB" w:rsidR="00B454B1" w:rsidRPr="00181A79" w:rsidRDefault="00B454B1" w:rsidP="00DF6EA3">
      <w:pPr>
        <w:widowControl/>
        <w:suppressAutoHyphens w:val="0"/>
        <w:spacing w:before="100" w:beforeAutospacing="1"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lastRenderedPageBreak/>
        <w:t xml:space="preserve">Pełna Nazwa </w:t>
      </w:r>
      <w:bookmarkStart w:id="2" w:name="_Hlk225246960"/>
      <w:r w:rsidRPr="00DF6EA3">
        <w:rPr>
          <w:rFonts w:asciiTheme="minorHAnsi" w:hAnsiTheme="minorHAnsi" w:cstheme="minorHAnsi"/>
        </w:rPr>
        <w:t>podmiotu udostępniającego zasoby</w:t>
      </w:r>
      <w:bookmarkEnd w:id="2"/>
      <w:r w:rsidRPr="00181A79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31822891"/>
          <w:placeholder>
            <w:docPart w:val="16B19D49E13E4EA79DEB0BDAC72AC7DA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5A11A783" w14:textId="0A6387D0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 xml:space="preserve">Adres </w:t>
      </w:r>
      <w:r w:rsidRPr="00DF6EA3">
        <w:rPr>
          <w:rFonts w:asciiTheme="minorHAnsi" w:hAnsiTheme="minorHAnsi" w:cstheme="minorHAnsi"/>
        </w:rPr>
        <w:t>podmiotu udostępniającego zasoby</w:t>
      </w:r>
      <w:r w:rsidRPr="00181A79">
        <w:rPr>
          <w:rFonts w:asciiTheme="minorHAnsi" w:hAnsiTheme="minorHAnsi" w:cstheme="minorHAnsi"/>
        </w:rPr>
        <w:t>:</w:t>
      </w:r>
      <w:r w:rsidRPr="00181A79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-438600213"/>
          <w:placeholder>
            <w:docPart w:val="16B19D49E13E4EA79DEB0BDAC72AC7DA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72544213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>w zależności od podmiotu: NIP/PESEL, KRS/</w:t>
      </w:r>
      <w:proofErr w:type="spellStart"/>
      <w:r w:rsidRPr="00181A79">
        <w:rPr>
          <w:rFonts w:asciiTheme="minorHAnsi" w:hAnsiTheme="minorHAnsi" w:cstheme="minorHAnsi"/>
        </w:rPr>
        <w:t>CEiDG</w:t>
      </w:r>
      <w:proofErr w:type="spellEnd"/>
      <w:r w:rsidRPr="00181A79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221448341"/>
          <w:placeholder>
            <w:docPart w:val="16B19D49E13E4EA79DEB0BDAC72AC7DA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2577CBEA" w14:textId="77777777" w:rsidR="00B454B1" w:rsidRPr="00181A79" w:rsidRDefault="00B454B1" w:rsidP="00DF6EA3">
      <w:pPr>
        <w:spacing w:line="276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134450054"/>
          <w:placeholder>
            <w:docPart w:val="16B19D49E13E4EA79DEB0BDAC72AC7DA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524F4225" w14:textId="77777777" w:rsidR="00B454B1" w:rsidRPr="00DF6EA3" w:rsidRDefault="00B454B1" w:rsidP="00DF6EA3">
      <w:pPr>
        <w:widowControl/>
        <w:suppressAutoHyphens w:val="0"/>
        <w:rPr>
          <w:rFonts w:asciiTheme="minorHAnsi" w:hAnsiTheme="minorHAnsi" w:cstheme="minorHAnsi"/>
          <w:b/>
        </w:rPr>
      </w:pPr>
    </w:p>
    <w:p w14:paraId="6725CF81" w14:textId="0DC49E50" w:rsidR="00B454B1" w:rsidRPr="00B454B1" w:rsidRDefault="00B454B1" w:rsidP="00DF6EA3">
      <w:pPr>
        <w:widowControl/>
        <w:suppressAutoHyphens w:val="0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OŚWIADCZENIE PODMIOTU UDOSTĘPNIAJĄCEGO ZASOBY</w:t>
      </w:r>
      <w:r w:rsidRPr="00DF6EA3">
        <w:rPr>
          <w:rFonts w:asciiTheme="minorHAnsi" w:hAnsiTheme="minorHAnsi" w:cstheme="minorHAnsi"/>
          <w:b/>
        </w:rPr>
        <w:t xml:space="preserve"> </w:t>
      </w:r>
      <w:r w:rsidRPr="00B454B1">
        <w:rPr>
          <w:rFonts w:asciiTheme="minorHAnsi" w:hAnsiTheme="minorHAnsi" w:cstheme="minorHAnsi"/>
          <w:b/>
        </w:rPr>
        <w:t>O NIEPODLEGANIU WYKLUCZENIU ORAZ SPEŁNIANIU WARUNKÓW UDZIAŁU W POSTĘPOWANIU</w:t>
      </w:r>
    </w:p>
    <w:p w14:paraId="3096685F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152EDC8E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B454B1">
        <w:rPr>
          <w:rFonts w:asciiTheme="minorHAnsi" w:hAnsiTheme="minorHAnsi" w:cstheme="minorHAnsi"/>
          <w:b/>
        </w:rPr>
        <w:t>Pzp</w:t>
      </w:r>
      <w:proofErr w:type="spellEnd"/>
    </w:p>
    <w:p w14:paraId="6255A629" w14:textId="2C220EBF" w:rsidR="00B454B1" w:rsidRPr="00B454B1" w:rsidRDefault="00B454B1" w:rsidP="00DF6EA3">
      <w:pPr>
        <w:spacing w:after="120" w:line="360" w:lineRule="auto"/>
        <w:ind w:left="26" w:hanging="26"/>
        <w:rPr>
          <w:rFonts w:asciiTheme="minorHAnsi" w:hAnsiTheme="minorHAnsi" w:cstheme="minorHAnsi"/>
          <w:b/>
          <w:color w:val="000000" w:themeColor="text1"/>
        </w:rPr>
      </w:pPr>
      <w:r w:rsidRPr="00B454B1">
        <w:rPr>
          <w:rFonts w:asciiTheme="minorHAnsi" w:hAnsiTheme="minorHAnsi" w:cstheme="minorHAnsi"/>
          <w:noProof/>
          <w:lang w:eastAsia="pl-PL"/>
        </w:rPr>
        <w:t xml:space="preserve">Przystępując do udziału w postępowaniu o </w:t>
      </w:r>
      <w:r w:rsidRPr="00B454B1">
        <w:rPr>
          <w:rFonts w:asciiTheme="minorHAnsi" w:hAnsiTheme="minorHAnsi" w:cstheme="minorHAnsi"/>
        </w:rPr>
        <w:t xml:space="preserve">udzielenie zamówienia publicznego pn. </w:t>
      </w:r>
      <w:r w:rsidRPr="00DF6EA3">
        <w:rPr>
          <w:rFonts w:asciiTheme="minorHAnsi" w:hAnsiTheme="minorHAnsi" w:cstheme="minorHAnsi"/>
          <w:b/>
          <w:color w:val="000000" w:themeColor="text1"/>
        </w:rPr>
        <w:t>Dostosowanie do potrzeb użytkownika pomieszczeń zlokalizowanych na IV piętrze (poddasze) w obiekcie przy ul. Puławskiej 148/150 w Warszawie</w:t>
      </w:r>
      <w:r w:rsidRPr="00B454B1">
        <w:rPr>
          <w:rFonts w:asciiTheme="minorHAnsi" w:hAnsiTheme="minorHAnsi" w:cstheme="minorHAnsi"/>
          <w:b/>
          <w:color w:val="000000" w:themeColor="text1"/>
        </w:rPr>
        <w:t xml:space="preserve">, numer </w:t>
      </w:r>
      <w:r w:rsidRPr="009B3F14">
        <w:rPr>
          <w:rFonts w:asciiTheme="minorHAnsi" w:hAnsiTheme="minorHAnsi" w:cstheme="minorHAnsi"/>
          <w:b/>
          <w:color w:val="000000" w:themeColor="text1"/>
        </w:rPr>
        <w:t xml:space="preserve">postępowania </w:t>
      </w:r>
      <w:r w:rsidR="009B3F14" w:rsidRPr="009B3F14">
        <w:rPr>
          <w:rFonts w:asciiTheme="minorHAnsi" w:hAnsiTheme="minorHAnsi" w:cstheme="minorHAnsi"/>
          <w:b/>
          <w:color w:val="000000" w:themeColor="text1"/>
        </w:rPr>
        <w:t>62</w:t>
      </w:r>
      <w:r w:rsidRPr="009B3F14">
        <w:rPr>
          <w:rFonts w:asciiTheme="minorHAnsi" w:hAnsiTheme="minorHAnsi" w:cstheme="minorHAnsi"/>
          <w:b/>
          <w:color w:val="000000" w:themeColor="text1"/>
        </w:rPr>
        <w:t>/</w:t>
      </w:r>
      <w:proofErr w:type="spellStart"/>
      <w:r w:rsidRPr="009B3F14">
        <w:rPr>
          <w:rFonts w:asciiTheme="minorHAnsi" w:hAnsiTheme="minorHAnsi" w:cstheme="minorHAnsi"/>
          <w:b/>
          <w:color w:val="000000" w:themeColor="text1"/>
        </w:rPr>
        <w:t>Cir</w:t>
      </w:r>
      <w:proofErr w:type="spellEnd"/>
      <w:r w:rsidRPr="009B3F14">
        <w:rPr>
          <w:rFonts w:asciiTheme="minorHAnsi" w:hAnsiTheme="minorHAnsi" w:cstheme="minorHAnsi"/>
          <w:b/>
          <w:color w:val="000000" w:themeColor="text1"/>
        </w:rPr>
        <w:t>/26/MR</w:t>
      </w:r>
      <w:r w:rsidRPr="009B3F14">
        <w:rPr>
          <w:rFonts w:asciiTheme="minorHAnsi" w:hAnsiTheme="minorHAnsi" w:cstheme="minorHAnsi"/>
        </w:rPr>
        <w:t>,</w:t>
      </w:r>
      <w:r w:rsidRPr="00B454B1">
        <w:rPr>
          <w:rFonts w:asciiTheme="minorHAnsi" w:hAnsiTheme="minorHAnsi" w:cstheme="minorHAnsi"/>
        </w:rPr>
        <w:t xml:space="preserve"> oświadczam, co</w:t>
      </w:r>
      <w:r w:rsidR="009B3F14">
        <w:rPr>
          <w:rFonts w:asciiTheme="minorHAnsi" w:hAnsiTheme="minorHAnsi" w:cstheme="minorHAnsi"/>
        </w:rPr>
        <w:t> </w:t>
      </w:r>
      <w:r w:rsidRPr="00B454B1">
        <w:rPr>
          <w:rFonts w:asciiTheme="minorHAnsi" w:hAnsiTheme="minorHAnsi" w:cstheme="minorHAnsi"/>
        </w:rPr>
        <w:t xml:space="preserve"> następuje:</w:t>
      </w:r>
    </w:p>
    <w:p w14:paraId="0AD45E7F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OŚWIADCZENIA DOTYCZĄCE PODMIOTU UDOSTĘPNIAJĄCEGO ZASOBY:</w:t>
      </w:r>
    </w:p>
    <w:p w14:paraId="1039DB52" w14:textId="77777777" w:rsidR="00B454B1" w:rsidRPr="00B454B1" w:rsidRDefault="00B454B1" w:rsidP="00DF6EA3">
      <w:pPr>
        <w:numPr>
          <w:ilvl w:val="0"/>
          <w:numId w:val="39"/>
        </w:numPr>
        <w:spacing w:line="360" w:lineRule="auto"/>
        <w:ind w:left="284" w:hanging="284"/>
        <w:contextualSpacing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Spełnianie warunków udziału w postępowaniu</w:t>
      </w:r>
    </w:p>
    <w:p w14:paraId="169FA093" w14:textId="77777777" w:rsidR="00B454B1" w:rsidRPr="00B454B1" w:rsidRDefault="00B454B1" w:rsidP="00DF6EA3">
      <w:pPr>
        <w:spacing w:line="360" w:lineRule="auto"/>
        <w:ind w:left="284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spełniam warunki udziału w postępowaniu określone przez zamawiającego w  SWZ oraz ogłoszeniu o zamówieniu.</w:t>
      </w:r>
    </w:p>
    <w:p w14:paraId="04DFDB55" w14:textId="77777777" w:rsidR="00B454B1" w:rsidRPr="00B454B1" w:rsidRDefault="00B454B1" w:rsidP="00DF6EA3">
      <w:pPr>
        <w:numPr>
          <w:ilvl w:val="0"/>
          <w:numId w:val="39"/>
        </w:numPr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  <w:b/>
        </w:rPr>
        <w:t>Przesłanek wykluczenia z postępowania</w:t>
      </w:r>
    </w:p>
    <w:p w14:paraId="1AEDFAA3" w14:textId="77777777" w:rsidR="00B454B1" w:rsidRPr="00B454B1" w:rsidRDefault="00B454B1" w:rsidP="00DF6EA3">
      <w:pPr>
        <w:widowControl/>
        <w:numPr>
          <w:ilvl w:val="0"/>
          <w:numId w:val="40"/>
        </w:numPr>
        <w:suppressAutoHyphens w:val="0"/>
        <w:spacing w:line="360" w:lineRule="auto"/>
        <w:ind w:left="709" w:hanging="425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Oświadczam, że nie podlegam wykluczeniu z postępowania na podstawie  art. 108 ust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</w:t>
      </w:r>
    </w:p>
    <w:p w14:paraId="36B4FFE1" w14:textId="77777777" w:rsidR="00B454B1" w:rsidRPr="00B454B1" w:rsidRDefault="00B454B1" w:rsidP="00DF6EA3">
      <w:pPr>
        <w:widowControl/>
        <w:numPr>
          <w:ilvl w:val="0"/>
          <w:numId w:val="40"/>
        </w:numPr>
        <w:suppressAutoHyphens w:val="0"/>
        <w:spacing w:line="360" w:lineRule="auto"/>
        <w:ind w:left="709" w:hanging="425"/>
        <w:contextualSpacing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Oświadczam, że nie podlegam wykluczeniu z postępowania na podstawie  art. 109 ust. 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 </w:t>
      </w:r>
    </w:p>
    <w:p w14:paraId="58C92B36" w14:textId="77777777" w:rsidR="00B454B1" w:rsidRPr="00B454B1" w:rsidRDefault="00B454B1" w:rsidP="00DF6EA3">
      <w:pPr>
        <w:numPr>
          <w:ilvl w:val="0"/>
          <w:numId w:val="40"/>
        </w:numPr>
        <w:spacing w:after="120" w:line="360" w:lineRule="auto"/>
        <w:ind w:left="568" w:hanging="284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nie podlegam wykluczeniu z postępowania na podstawie art. 7 ust. 1 ustawy o szczególnych rozwiązaniach w zakresie przeciwdziałania wspieraniu agresji na Ukrainę oraz służących ochronie bezpieczeństwa narodowego.</w:t>
      </w:r>
    </w:p>
    <w:p w14:paraId="388B939B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………….........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</w:t>
      </w:r>
      <w:r w:rsidRPr="00B454B1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108 ust. 1 pkt 1, 2, 5 lub art. 109 ust. 1 ustawy </w:t>
      </w:r>
      <w:proofErr w:type="spellStart"/>
      <w:r w:rsidRPr="00B454B1">
        <w:rPr>
          <w:rFonts w:asciiTheme="minorHAnsi" w:hAnsiTheme="minorHAnsi" w:cstheme="minorHAnsi"/>
          <w:i/>
          <w:iCs/>
        </w:rPr>
        <w:t>Pzp</w:t>
      </w:r>
      <w:proofErr w:type="spellEnd"/>
      <w:r w:rsidRPr="00B454B1">
        <w:rPr>
          <w:rFonts w:asciiTheme="minorHAnsi" w:hAnsiTheme="minorHAnsi" w:cstheme="minorHAnsi"/>
          <w:i/>
          <w:iCs/>
        </w:rPr>
        <w:t xml:space="preserve">). </w:t>
      </w:r>
      <w:r w:rsidRPr="00B454B1">
        <w:rPr>
          <w:rFonts w:asciiTheme="minorHAnsi" w:hAnsiTheme="minorHAnsi" w:cstheme="minorHAnsi"/>
        </w:rPr>
        <w:t xml:space="preserve">Jednocześnie oświadczam, że w związku z ww. okolicznością, na podstawie art. 110 ust. 2 pkt 1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 xml:space="preserve"> podjąłem następujące środki:</w:t>
      </w:r>
    </w:p>
    <w:p w14:paraId="5DAA64BE" w14:textId="77777777" w:rsidR="00B454B1" w:rsidRPr="00B454B1" w:rsidRDefault="00B454B1" w:rsidP="00DF6EA3">
      <w:pPr>
        <w:spacing w:line="276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E7B924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Wyjaśniam fakty i okoliczności o którym mowa w art. 110 ust. 2 pkt.  2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.:</w:t>
      </w:r>
    </w:p>
    <w:p w14:paraId="10B69E68" w14:textId="77777777" w:rsidR="00B454B1" w:rsidRPr="00B454B1" w:rsidRDefault="00B454B1" w:rsidP="00DF6EA3">
      <w:pPr>
        <w:spacing w:line="276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7A6DD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 xml:space="preserve">Podjąłem następujące kroki o których mowa w art. 110 ust. 2 pkt.  3 ustawy </w:t>
      </w:r>
      <w:proofErr w:type="spellStart"/>
      <w:r w:rsidRPr="00B454B1">
        <w:rPr>
          <w:rFonts w:asciiTheme="minorHAnsi" w:hAnsiTheme="minorHAnsi" w:cstheme="minorHAnsi"/>
        </w:rPr>
        <w:t>Pzp</w:t>
      </w:r>
      <w:proofErr w:type="spellEnd"/>
      <w:r w:rsidRPr="00B454B1">
        <w:rPr>
          <w:rFonts w:asciiTheme="minorHAnsi" w:hAnsiTheme="minorHAnsi" w:cstheme="minorHAnsi"/>
        </w:rPr>
        <w:t>.:</w:t>
      </w:r>
    </w:p>
    <w:p w14:paraId="79F95721" w14:textId="77777777" w:rsidR="00B454B1" w:rsidRPr="00B454B1" w:rsidRDefault="00B454B1" w:rsidP="00DF6EA3">
      <w:pPr>
        <w:spacing w:line="276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6D908DF0" w14:textId="77777777" w:rsidR="00B454B1" w:rsidRPr="00B454B1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…………………………………………………………………………………….…………………………………………….…………</w:t>
      </w:r>
    </w:p>
    <w:p w14:paraId="5DA22141" w14:textId="77777777" w:rsidR="00B454B1" w:rsidRPr="00B454B1" w:rsidRDefault="00B454B1" w:rsidP="00DF6EA3">
      <w:pPr>
        <w:spacing w:after="120" w:line="360" w:lineRule="auto"/>
        <w:rPr>
          <w:rFonts w:asciiTheme="minorHAnsi" w:hAnsiTheme="minorHAnsi" w:cstheme="minorHAnsi"/>
          <w:b/>
        </w:rPr>
      </w:pPr>
      <w:r w:rsidRPr="00B454B1">
        <w:rPr>
          <w:rFonts w:asciiTheme="minorHAnsi" w:hAnsiTheme="minorHAnsi" w:cstheme="minorHAnsi"/>
          <w:b/>
        </w:rPr>
        <w:t>OŚWIADCZENIE DOTYCZĄCE PODANYCH INFORMACJI:</w:t>
      </w:r>
    </w:p>
    <w:p w14:paraId="2FE29833" w14:textId="77777777" w:rsidR="00B454B1" w:rsidRPr="00B454B1" w:rsidRDefault="00B454B1" w:rsidP="00DF6EA3">
      <w:pPr>
        <w:spacing w:after="120" w:line="360" w:lineRule="auto"/>
        <w:rPr>
          <w:rFonts w:asciiTheme="minorHAnsi" w:hAnsiTheme="minorHAnsi" w:cstheme="minorHAnsi"/>
        </w:rPr>
      </w:pPr>
      <w:r w:rsidRPr="00B454B1">
        <w:rPr>
          <w:rFonts w:asciiTheme="minorHAnsi" w:hAnsiTheme="minorHAnsi" w:cstheme="minorHAnsi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22F5B159" w14:textId="77777777" w:rsidR="00B454B1" w:rsidRPr="00B454B1" w:rsidRDefault="00B454B1" w:rsidP="00DF6EA3">
      <w:pPr>
        <w:tabs>
          <w:tab w:val="left" w:pos="426"/>
        </w:tabs>
        <w:autoSpaceDN w:val="0"/>
        <w:spacing w:line="360" w:lineRule="auto"/>
        <w:ind w:right="20"/>
        <w:textAlignment w:val="baseline"/>
        <w:rPr>
          <w:rFonts w:asciiTheme="minorHAnsi" w:hAnsiTheme="minorHAnsi" w:cstheme="minorHAnsi"/>
          <w:lang w:eastAsia="pl-PL"/>
        </w:rPr>
      </w:pPr>
      <w:r w:rsidRPr="00B454B1">
        <w:rPr>
          <w:rFonts w:asciiTheme="minorHAnsi" w:hAnsiTheme="minorHAnsi" w:cstheme="minorHAnsi"/>
          <w:color w:val="000000"/>
        </w:rPr>
        <w:t>Jednocześnie, z</w:t>
      </w:r>
      <w:r w:rsidRPr="00B454B1">
        <w:rPr>
          <w:rFonts w:asciiTheme="minorHAnsi" w:hAnsiTheme="minorHAnsi" w:cstheme="minorHAnsi"/>
          <w:lang w:eastAsia="pl-PL"/>
        </w:rPr>
        <w:t xml:space="preserve">godnie z art. 274 ust. 4 ustawy </w:t>
      </w:r>
      <w:proofErr w:type="spellStart"/>
      <w:r w:rsidRPr="00B454B1">
        <w:rPr>
          <w:rFonts w:asciiTheme="minorHAnsi" w:hAnsiTheme="minorHAnsi" w:cstheme="minorHAnsi"/>
          <w:lang w:eastAsia="pl-PL"/>
        </w:rPr>
        <w:t>Pzp</w:t>
      </w:r>
      <w:proofErr w:type="spellEnd"/>
      <w:r w:rsidRPr="00B454B1">
        <w:rPr>
          <w:rFonts w:asciiTheme="minorHAnsi" w:hAnsiTheme="minorHAnsi" w:cstheme="minorHAnsi"/>
          <w:lang w:eastAsia="pl-PL"/>
        </w:rPr>
        <w:t>,</w:t>
      </w:r>
      <w:r w:rsidRPr="00B454B1">
        <w:rPr>
          <w:rFonts w:asciiTheme="minorHAnsi" w:hAnsiTheme="minorHAnsi" w:cstheme="minorHAnsi"/>
          <w:color w:val="000000"/>
        </w:rPr>
        <w:t xml:space="preserve"> wykonawca wskazuje, że podmiotowe środki dowodowe wymagane przez zamawiającego, są dostępne </w:t>
      </w:r>
      <w:r w:rsidRPr="00B454B1">
        <w:rPr>
          <w:rFonts w:asciiTheme="minorHAnsi" w:hAnsiTheme="minorHAnsi" w:cstheme="minorHAnsi"/>
          <w:lang w:eastAsia="pl-PL"/>
        </w:rPr>
        <w:t>za pomocą bezpłatnych i ogólnodostępnych baz danych, w szczególności rejestrów publicznych w rozumieniu ustawy z dnia 17 lutego 2005 r. o informatyzacji działalności podmiotów realizujących zadania publiczne, pod poniższymi adresami internetowymi:</w:t>
      </w:r>
    </w:p>
    <w:p w14:paraId="46A16E7C" w14:textId="77777777" w:rsidR="00B454B1" w:rsidRPr="00B454B1" w:rsidRDefault="00B454B1" w:rsidP="00DF6EA3">
      <w:pPr>
        <w:tabs>
          <w:tab w:val="left" w:pos="443"/>
        </w:tabs>
        <w:spacing w:line="360" w:lineRule="auto"/>
        <w:ind w:left="426" w:right="20"/>
        <w:rPr>
          <w:rFonts w:asciiTheme="minorHAnsi" w:hAnsiTheme="minorHAnsi" w:cstheme="minorHAnsi"/>
          <w:color w:val="000000"/>
        </w:rPr>
      </w:pPr>
      <w:r w:rsidRPr="00B454B1">
        <w:rPr>
          <w:rFonts w:asciiTheme="minorHAnsi" w:hAnsiTheme="minorHAnsi" w:cstheme="minorHAnsi"/>
          <w:color w:val="000000"/>
        </w:rPr>
        <w:t>1)</w:t>
      </w:r>
      <w:r w:rsidRPr="00B454B1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3A186C01" w14:textId="77777777" w:rsidR="00B454B1" w:rsidRPr="00B454B1" w:rsidRDefault="00B454B1" w:rsidP="00DF6EA3">
      <w:pPr>
        <w:tabs>
          <w:tab w:val="left" w:pos="443"/>
        </w:tabs>
        <w:spacing w:after="840" w:line="360" w:lineRule="auto"/>
        <w:ind w:left="425" w:right="23"/>
        <w:rPr>
          <w:rFonts w:asciiTheme="minorHAnsi" w:hAnsiTheme="minorHAnsi" w:cstheme="minorHAnsi"/>
          <w:color w:val="000000"/>
        </w:rPr>
      </w:pPr>
      <w:r w:rsidRPr="00B454B1">
        <w:rPr>
          <w:rFonts w:asciiTheme="minorHAnsi" w:hAnsiTheme="minorHAnsi" w:cstheme="minorHAnsi"/>
          <w:color w:val="000000"/>
        </w:rPr>
        <w:t>2)</w:t>
      </w:r>
      <w:r w:rsidRPr="00B454B1">
        <w:rPr>
          <w:rFonts w:asciiTheme="minorHAnsi" w:hAnsiTheme="minorHAnsi" w:cstheme="minorHAnsi"/>
          <w:color w:val="000000"/>
        </w:rPr>
        <w:tab/>
        <w:t>..............................................................................................................................</w:t>
      </w:r>
    </w:p>
    <w:p w14:paraId="6A2B66C2" w14:textId="77777777" w:rsidR="00B454B1" w:rsidRPr="00181A79" w:rsidRDefault="008D311F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91852009"/>
          <w:placeholder>
            <w:docPart w:val="CAC9E3E781EB42F0BE1420A0F8DB720E"/>
          </w:placeholder>
        </w:sdtPr>
        <w:sdtEndPr/>
        <w:sdtContent>
          <w:r w:rsidR="00B454B1" w:rsidRPr="00181A79">
            <w:rPr>
              <w:rFonts w:asciiTheme="minorHAnsi" w:hAnsiTheme="minorHAnsi" w:cstheme="minorHAnsi"/>
            </w:rPr>
            <w:t>................................................</w:t>
          </w:r>
        </w:sdtContent>
      </w:sdt>
      <w:r w:rsidR="00B454B1" w:rsidRPr="00181A79">
        <w:rPr>
          <w:rFonts w:asciiTheme="minorHAnsi" w:hAnsiTheme="minorHAnsi" w:cstheme="minorHAnsi"/>
        </w:rPr>
        <w:t>.</w:t>
      </w:r>
    </w:p>
    <w:p w14:paraId="1E12052F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kwalifikowany podpis elektroniczny/podpis zaufany/podpis osobisty (e-dowód)</w:t>
      </w:r>
    </w:p>
    <w:p w14:paraId="345D9459" w14:textId="77777777" w:rsidR="00B454B1" w:rsidRPr="00181A79" w:rsidRDefault="00B454B1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upoważnionego przedstawiciela Wykonawcy</w:t>
      </w:r>
    </w:p>
    <w:p w14:paraId="0510DD9F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7312D495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  <w:b/>
        </w:rPr>
        <w:t>Uwaga!</w:t>
      </w:r>
    </w:p>
    <w:p w14:paraId="34723E55" w14:textId="77777777" w:rsidR="00B454B1" w:rsidRPr="00181A79" w:rsidRDefault="00B454B1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  <w:b/>
        </w:rPr>
        <w:t>Oświadczenie składa się pod rygorem nieważności w formie elektronicznej podpisanej kwalifikowanym podpisem elektronicznym lub w postaci elektronicznej opatrzonej podpisem zaufanym lub osobistym</w:t>
      </w:r>
    </w:p>
    <w:p w14:paraId="70079EBC" w14:textId="77777777" w:rsidR="00F24DD2" w:rsidRPr="00DF6EA3" w:rsidRDefault="00F24DD2" w:rsidP="00DF6EA3">
      <w:pPr>
        <w:spacing w:line="276" w:lineRule="auto"/>
        <w:rPr>
          <w:rFonts w:asciiTheme="minorHAnsi" w:hAnsiTheme="minorHAnsi" w:cstheme="minorHAnsi"/>
        </w:rPr>
      </w:pPr>
    </w:p>
    <w:p w14:paraId="657B432A" w14:textId="77777777" w:rsidR="007920BB" w:rsidRPr="00DF6EA3" w:rsidRDefault="007920BB" w:rsidP="00DF6EA3">
      <w:pPr>
        <w:spacing w:line="276" w:lineRule="auto"/>
        <w:rPr>
          <w:rFonts w:asciiTheme="minorHAnsi" w:hAnsiTheme="minorHAnsi" w:cstheme="minorHAnsi"/>
        </w:rPr>
      </w:pPr>
    </w:p>
    <w:p w14:paraId="748AD3B3" w14:textId="77777777" w:rsidR="007920BB" w:rsidRPr="00DF6EA3" w:rsidRDefault="007920BB" w:rsidP="00DF6EA3">
      <w:pPr>
        <w:spacing w:line="276" w:lineRule="auto"/>
        <w:rPr>
          <w:rFonts w:asciiTheme="minorHAnsi" w:hAnsiTheme="minorHAnsi" w:cstheme="minorHAnsi"/>
        </w:rPr>
      </w:pPr>
    </w:p>
    <w:p w14:paraId="68EB867E" w14:textId="77777777" w:rsidR="00B825B4" w:rsidRPr="00DF6EA3" w:rsidRDefault="00B825B4" w:rsidP="00DF6EA3">
      <w:pPr>
        <w:pStyle w:val="Kropki"/>
        <w:widowControl w:val="0"/>
        <w:tabs>
          <w:tab w:val="clear" w:pos="9072"/>
        </w:tabs>
        <w:suppressAutoHyphens/>
        <w:spacing w:after="160" w:line="276" w:lineRule="auto"/>
        <w:jc w:val="left"/>
        <w:rPr>
          <w:rFonts w:asciiTheme="minorHAnsi" w:hAnsiTheme="minorHAnsi" w:cstheme="minorHAnsi"/>
          <w:b/>
        </w:rPr>
      </w:pPr>
    </w:p>
    <w:p w14:paraId="2E936C9C" w14:textId="77777777" w:rsidR="00B825B4" w:rsidRPr="00DF6EA3" w:rsidRDefault="00B825B4" w:rsidP="00DF6EA3">
      <w:pPr>
        <w:pStyle w:val="Kropki"/>
        <w:widowControl w:val="0"/>
        <w:tabs>
          <w:tab w:val="clear" w:pos="9072"/>
        </w:tabs>
        <w:suppressAutoHyphens/>
        <w:spacing w:after="160" w:line="276" w:lineRule="auto"/>
        <w:jc w:val="left"/>
        <w:rPr>
          <w:rFonts w:asciiTheme="minorHAnsi" w:hAnsiTheme="minorHAnsi" w:cstheme="minorHAnsi"/>
          <w:b/>
        </w:rPr>
      </w:pPr>
    </w:p>
    <w:p w14:paraId="68BA7888" w14:textId="77777777" w:rsidR="00B825B4" w:rsidRPr="00DF6EA3" w:rsidRDefault="00B825B4" w:rsidP="00DF6EA3">
      <w:pPr>
        <w:pStyle w:val="Kropki"/>
        <w:widowControl w:val="0"/>
        <w:tabs>
          <w:tab w:val="clear" w:pos="9072"/>
        </w:tabs>
        <w:suppressAutoHyphens/>
        <w:spacing w:after="160" w:line="276" w:lineRule="auto"/>
        <w:jc w:val="left"/>
        <w:rPr>
          <w:rFonts w:asciiTheme="minorHAnsi" w:hAnsiTheme="minorHAnsi" w:cstheme="minorHAnsi"/>
          <w:b/>
        </w:rPr>
      </w:pPr>
    </w:p>
    <w:p w14:paraId="2910DAE4" w14:textId="77777777" w:rsidR="00A722A2" w:rsidRPr="00DF6EA3" w:rsidRDefault="00A722A2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</w:p>
    <w:p w14:paraId="486AED8A" w14:textId="77777777" w:rsidR="00A722A2" w:rsidRPr="00DF6EA3" w:rsidRDefault="00A722A2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</w:p>
    <w:p w14:paraId="4F86EE22" w14:textId="7194F8B6" w:rsidR="00D62F63" w:rsidRPr="00DF6EA3" w:rsidRDefault="00D62F63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</w:rPr>
        <w:t>Załącznik nr 3 do SWZ</w:t>
      </w:r>
      <w:r w:rsidR="00C97943" w:rsidRPr="00DF6EA3">
        <w:rPr>
          <w:rFonts w:asciiTheme="minorHAnsi" w:hAnsiTheme="minorHAnsi" w:cstheme="minorHAnsi"/>
        </w:rPr>
        <w:t xml:space="preserve"> </w:t>
      </w:r>
      <w:proofErr w:type="spellStart"/>
      <w:r w:rsidRPr="00DF6EA3">
        <w:rPr>
          <w:rFonts w:asciiTheme="minorHAnsi" w:hAnsiTheme="minorHAnsi" w:cstheme="minorHAnsi"/>
        </w:rPr>
        <w:t>spr</w:t>
      </w:r>
      <w:proofErr w:type="spellEnd"/>
      <w:r w:rsidRPr="00DF6EA3">
        <w:rPr>
          <w:rFonts w:asciiTheme="minorHAnsi" w:hAnsiTheme="minorHAnsi" w:cstheme="minorHAnsi"/>
        </w:rPr>
        <w:t xml:space="preserve">. nr </w:t>
      </w:r>
      <w:r w:rsidR="001B3A0B" w:rsidRPr="001B3A0B">
        <w:rPr>
          <w:rFonts w:asciiTheme="minorHAnsi" w:hAnsiTheme="minorHAnsi" w:cstheme="minorHAnsi"/>
        </w:rPr>
        <w:t>62</w:t>
      </w:r>
      <w:r w:rsidRPr="001B3A0B">
        <w:rPr>
          <w:rFonts w:asciiTheme="minorHAnsi" w:hAnsiTheme="minorHAnsi" w:cstheme="minorHAnsi"/>
        </w:rPr>
        <w:t>/</w:t>
      </w:r>
      <w:proofErr w:type="spellStart"/>
      <w:r w:rsidRPr="001B3A0B">
        <w:rPr>
          <w:rFonts w:asciiTheme="minorHAnsi" w:hAnsiTheme="minorHAnsi" w:cstheme="minorHAnsi"/>
        </w:rPr>
        <w:t>Cir</w:t>
      </w:r>
      <w:proofErr w:type="spellEnd"/>
      <w:r w:rsidRPr="001B3A0B">
        <w:rPr>
          <w:rFonts w:asciiTheme="minorHAnsi" w:hAnsiTheme="minorHAnsi" w:cstheme="minorHAnsi"/>
        </w:rPr>
        <w:t>/2</w:t>
      </w:r>
      <w:r w:rsidR="001B3A0B" w:rsidRPr="001B3A0B">
        <w:rPr>
          <w:rFonts w:asciiTheme="minorHAnsi" w:hAnsiTheme="minorHAnsi" w:cstheme="minorHAnsi"/>
        </w:rPr>
        <w:t>6</w:t>
      </w:r>
      <w:r w:rsidRPr="001B3A0B">
        <w:rPr>
          <w:rFonts w:asciiTheme="minorHAnsi" w:hAnsiTheme="minorHAnsi" w:cstheme="minorHAnsi"/>
        </w:rPr>
        <w:t>/</w:t>
      </w:r>
      <w:r w:rsidR="001B3A0B" w:rsidRPr="001B3A0B">
        <w:rPr>
          <w:rFonts w:asciiTheme="minorHAnsi" w:hAnsiTheme="minorHAnsi" w:cstheme="minorHAnsi"/>
        </w:rPr>
        <w:t>MR</w:t>
      </w:r>
    </w:p>
    <w:p w14:paraId="74F25A19" w14:textId="77777777" w:rsidR="00C97943" w:rsidRPr="00C97943" w:rsidRDefault="00C97943" w:rsidP="00DF6EA3">
      <w:pPr>
        <w:spacing w:line="276" w:lineRule="auto"/>
        <w:ind w:firstLine="709"/>
        <w:rPr>
          <w:rFonts w:asciiTheme="minorHAnsi" w:hAnsiTheme="minorHAnsi" w:cstheme="minorHAnsi"/>
          <w:b/>
          <w:color w:val="000000"/>
          <w:u w:val="single"/>
        </w:rPr>
      </w:pPr>
    </w:p>
    <w:p w14:paraId="10775A10" w14:textId="77777777" w:rsidR="00C97943" w:rsidRPr="00C97943" w:rsidRDefault="00C97943" w:rsidP="00DF6EA3">
      <w:pPr>
        <w:spacing w:line="276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  <w:noProof/>
        </w:rPr>
        <w:drawing>
          <wp:inline distT="0" distB="0" distL="0" distR="0" wp14:anchorId="33A60DD1" wp14:editId="046CEA50">
            <wp:extent cx="6129020" cy="14573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6C5BE" w14:textId="77777777" w:rsidR="00C97943" w:rsidRPr="00C97943" w:rsidRDefault="00C97943" w:rsidP="00DF6EA3">
      <w:pPr>
        <w:spacing w:line="276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OŚWIADCZENIEWYKONAWCÓW WSPÓLNIE UBIEGAJĄCYCH SIĘ O ZAMÓWIENIE</w:t>
      </w:r>
    </w:p>
    <w:p w14:paraId="5D9CF120" w14:textId="77777777" w:rsidR="00C97943" w:rsidRPr="00C97943" w:rsidRDefault="00C97943" w:rsidP="00DF6EA3">
      <w:pPr>
        <w:spacing w:line="276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DOTYCZĄCE ZAKRESU ROBÓT BUDOWLANYCH KTÓRE WYKONAJĄ POSZCZEGÓLNI WYKONAWCY</w:t>
      </w:r>
    </w:p>
    <w:p w14:paraId="68DB3010" w14:textId="77777777" w:rsidR="00C97943" w:rsidRPr="00C97943" w:rsidRDefault="00C97943" w:rsidP="00DF6EA3">
      <w:pPr>
        <w:spacing w:line="276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 xml:space="preserve">art. 117 ust. 4 ustawy </w:t>
      </w:r>
      <w:proofErr w:type="spellStart"/>
      <w:r w:rsidRPr="00C97943">
        <w:rPr>
          <w:rFonts w:asciiTheme="minorHAnsi" w:hAnsiTheme="minorHAnsi" w:cstheme="minorHAnsi"/>
          <w:b/>
        </w:rPr>
        <w:t>Pzp</w:t>
      </w:r>
      <w:proofErr w:type="spellEnd"/>
    </w:p>
    <w:p w14:paraId="3BCFD50B" w14:textId="06771877" w:rsidR="00C97943" w:rsidRPr="00C97943" w:rsidRDefault="00C97943" w:rsidP="00DF6EA3">
      <w:pPr>
        <w:numPr>
          <w:ilvl w:val="0"/>
          <w:numId w:val="14"/>
        </w:numPr>
        <w:spacing w:after="120" w:line="276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  <w:noProof/>
          <w:lang w:eastAsia="pl-PL"/>
        </w:rPr>
        <w:t xml:space="preserve">Przystępując do udziału w postępowaniu o </w:t>
      </w:r>
      <w:r w:rsidRPr="00C97943">
        <w:rPr>
          <w:rFonts w:asciiTheme="minorHAnsi" w:hAnsiTheme="minorHAnsi" w:cstheme="minorHAnsi"/>
        </w:rPr>
        <w:t>udzielenie</w:t>
      </w:r>
      <w:r w:rsidRPr="00C97943">
        <w:rPr>
          <w:rFonts w:asciiTheme="minorHAnsi" w:hAnsiTheme="minorHAnsi" w:cstheme="minorHAnsi"/>
          <w:noProof/>
          <w:lang w:eastAsia="pl-PL"/>
        </w:rPr>
        <w:t xml:space="preserve"> </w:t>
      </w:r>
      <w:r w:rsidRPr="00C97943">
        <w:rPr>
          <w:rFonts w:asciiTheme="minorHAnsi" w:hAnsiTheme="minorHAnsi" w:cstheme="minorHAnsi"/>
        </w:rPr>
        <w:t xml:space="preserve">zamówienia publicznego pn.: </w:t>
      </w:r>
      <w:r w:rsidRPr="00C97943">
        <w:rPr>
          <w:rFonts w:asciiTheme="minorHAnsi" w:hAnsiTheme="minorHAnsi" w:cstheme="minorHAnsi"/>
        </w:rPr>
        <w:br/>
      </w:r>
      <w:r w:rsidRPr="00C97943">
        <w:rPr>
          <w:rFonts w:asciiTheme="minorHAnsi" w:hAnsiTheme="minorHAnsi" w:cstheme="minorHAnsi"/>
          <w:bCs/>
          <w:iCs/>
        </w:rPr>
        <w:t>„Dostosowanie do potrzeb użytkownika pomieszczeń zlokalizowanych na IV piętrze (poddasze) w obiekcie przy ul. Puławskiej 148/150 w Warszawie</w:t>
      </w:r>
      <w:r w:rsidRPr="00C97943">
        <w:rPr>
          <w:rFonts w:asciiTheme="minorHAnsi" w:hAnsiTheme="minorHAnsi" w:cstheme="minorHAnsi"/>
          <w:color w:val="000000"/>
        </w:rPr>
        <w:t>”</w:t>
      </w:r>
      <w:r w:rsidRPr="00C97943">
        <w:rPr>
          <w:rFonts w:asciiTheme="minorHAnsi" w:hAnsiTheme="minorHAnsi" w:cstheme="minorHAnsi"/>
        </w:rPr>
        <w:t>,</w:t>
      </w:r>
      <w:r w:rsidRPr="00C97943">
        <w:rPr>
          <w:rFonts w:asciiTheme="minorHAnsi" w:hAnsiTheme="minorHAnsi" w:cstheme="minorHAnsi"/>
          <w:b/>
        </w:rPr>
        <w:t xml:space="preserve"> </w:t>
      </w:r>
      <w:r w:rsidRPr="00C97943">
        <w:rPr>
          <w:rFonts w:asciiTheme="minorHAnsi" w:hAnsiTheme="minorHAnsi" w:cstheme="minorHAnsi"/>
        </w:rPr>
        <w:t>nr postępowania</w:t>
      </w:r>
      <w:r w:rsidRPr="00C97943">
        <w:rPr>
          <w:rFonts w:asciiTheme="minorHAnsi" w:hAnsiTheme="minorHAnsi" w:cstheme="minorHAnsi"/>
          <w:b/>
        </w:rPr>
        <w:t xml:space="preserve"> </w:t>
      </w:r>
      <w:r w:rsidR="005C7072">
        <w:rPr>
          <w:rFonts w:asciiTheme="minorHAnsi" w:hAnsiTheme="minorHAnsi" w:cstheme="minorHAnsi"/>
          <w:bCs/>
          <w:kern w:val="1"/>
        </w:rPr>
        <w:t>62/</w:t>
      </w:r>
      <w:proofErr w:type="spellStart"/>
      <w:r w:rsidR="005C7072">
        <w:rPr>
          <w:rFonts w:asciiTheme="minorHAnsi" w:hAnsiTheme="minorHAnsi" w:cstheme="minorHAnsi"/>
          <w:bCs/>
          <w:kern w:val="1"/>
        </w:rPr>
        <w:t>Cir</w:t>
      </w:r>
      <w:proofErr w:type="spellEnd"/>
      <w:r w:rsidR="005C7072">
        <w:rPr>
          <w:rFonts w:asciiTheme="minorHAnsi" w:hAnsiTheme="minorHAnsi" w:cstheme="minorHAnsi"/>
          <w:bCs/>
          <w:kern w:val="1"/>
        </w:rPr>
        <w:t>/26/MR</w:t>
      </w:r>
      <w:r w:rsidRPr="00C97943">
        <w:rPr>
          <w:rFonts w:asciiTheme="minorHAnsi" w:hAnsiTheme="minorHAnsi" w:cstheme="minorHAnsi"/>
        </w:rPr>
        <w:t>, oświadczam, co następuje:</w:t>
      </w:r>
    </w:p>
    <w:p w14:paraId="2F2CCACF" w14:textId="77777777" w:rsidR="00C97943" w:rsidRPr="00C97943" w:rsidRDefault="00C97943" w:rsidP="00DF6EA3">
      <w:pPr>
        <w:numPr>
          <w:ilvl w:val="0"/>
          <w:numId w:val="14"/>
        </w:numPr>
        <w:spacing w:after="120" w:line="276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 xml:space="preserve">Wykonawca </w:t>
      </w:r>
      <w:r w:rsidRPr="00C97943">
        <w:rPr>
          <w:rFonts w:asciiTheme="minorHAnsi" w:hAnsiTheme="minorHAnsi" w:cstheme="minorHAnsi"/>
          <w:i/>
        </w:rPr>
        <w:t>(należy podać nazwę/firmę podmiotu)</w:t>
      </w:r>
      <w:r w:rsidRPr="00C97943">
        <w:rPr>
          <w:rFonts w:asciiTheme="minorHAnsi" w:hAnsiTheme="minorHAnsi" w:cstheme="minorHAnsi"/>
        </w:rPr>
        <w:t xml:space="preserve"> ……………………………………………………… zrealizuje następujące roboty budowlane,  dostawy, usługi </w:t>
      </w:r>
      <w:r w:rsidRPr="00C97943">
        <w:rPr>
          <w:rFonts w:asciiTheme="minorHAnsi" w:hAnsiTheme="minorHAnsi" w:cstheme="minorHAnsi"/>
          <w:i/>
        </w:rPr>
        <w:t>(należy podać zakres):</w:t>
      </w:r>
    </w:p>
    <w:p w14:paraId="646D296F" w14:textId="77777777" w:rsidR="00C97943" w:rsidRPr="00C97943" w:rsidRDefault="00C97943" w:rsidP="00DF6EA3">
      <w:pPr>
        <w:spacing w:after="120" w:line="276" w:lineRule="auto"/>
        <w:ind w:left="851" w:hanging="26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DB770B" w14:textId="77777777" w:rsidR="00C97943" w:rsidRPr="00C97943" w:rsidRDefault="00C97943" w:rsidP="00DF6EA3">
      <w:pPr>
        <w:numPr>
          <w:ilvl w:val="0"/>
          <w:numId w:val="14"/>
        </w:numPr>
        <w:spacing w:after="120" w:line="276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 xml:space="preserve">Wykonawca </w:t>
      </w:r>
      <w:r w:rsidRPr="00C97943">
        <w:rPr>
          <w:rFonts w:asciiTheme="minorHAnsi" w:hAnsiTheme="minorHAnsi" w:cstheme="minorHAnsi"/>
          <w:i/>
        </w:rPr>
        <w:t>(należy podać nazwę/firmę podmiotu)</w:t>
      </w:r>
      <w:r w:rsidRPr="00C97943">
        <w:rPr>
          <w:rFonts w:asciiTheme="minorHAnsi" w:hAnsiTheme="minorHAnsi" w:cstheme="minorHAnsi"/>
        </w:rPr>
        <w:t xml:space="preserve"> ……………………………………………………… zrealizuje następujące roboty budowlane,  dostawy, usługi </w:t>
      </w:r>
      <w:r w:rsidRPr="00C97943">
        <w:rPr>
          <w:rFonts w:asciiTheme="minorHAnsi" w:hAnsiTheme="minorHAnsi" w:cstheme="minorHAnsi"/>
          <w:i/>
        </w:rPr>
        <w:t>(należy podać zakres):</w:t>
      </w:r>
    </w:p>
    <w:p w14:paraId="2B76A0ED" w14:textId="21F24BF3" w:rsidR="00C97943" w:rsidRPr="00C97943" w:rsidRDefault="00C97943" w:rsidP="005C7072">
      <w:pPr>
        <w:spacing w:after="120" w:line="276" w:lineRule="auto"/>
        <w:ind w:left="709" w:hanging="26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………………………………………………………………………………………………………………………………………………………………………………………*</w:t>
      </w:r>
    </w:p>
    <w:p w14:paraId="01086CA2" w14:textId="77777777" w:rsidR="00C97943" w:rsidRPr="00C97943" w:rsidRDefault="00C97943" w:rsidP="00DF6EA3">
      <w:pPr>
        <w:spacing w:line="276" w:lineRule="auto"/>
        <w:ind w:left="709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 xml:space="preserve">…………….……. </w:t>
      </w:r>
      <w:r w:rsidRPr="00C97943">
        <w:rPr>
          <w:rFonts w:asciiTheme="minorHAnsi" w:hAnsiTheme="minorHAnsi" w:cstheme="minorHAnsi"/>
          <w:i/>
        </w:rPr>
        <w:t xml:space="preserve">(miejscowość), </w:t>
      </w:r>
      <w:r w:rsidRPr="00C97943">
        <w:rPr>
          <w:rFonts w:asciiTheme="minorHAnsi" w:hAnsiTheme="minorHAnsi" w:cstheme="minorHAnsi"/>
        </w:rPr>
        <w:t xml:space="preserve">dnia …………………. r. </w:t>
      </w:r>
    </w:p>
    <w:p w14:paraId="3B3C2FBC" w14:textId="77777777" w:rsidR="00C97943" w:rsidRPr="00C97943" w:rsidRDefault="00C97943" w:rsidP="00DF6EA3">
      <w:pPr>
        <w:spacing w:line="276" w:lineRule="auto"/>
        <w:ind w:firstLine="709"/>
        <w:rPr>
          <w:rFonts w:asciiTheme="minorHAnsi" w:hAnsiTheme="minorHAnsi" w:cstheme="minorHAnsi"/>
          <w:b/>
          <w:color w:val="000000"/>
          <w:u w:val="single"/>
        </w:rPr>
      </w:pPr>
    </w:p>
    <w:bookmarkStart w:id="3" w:name="_Hlk225248393"/>
    <w:p w14:paraId="0F001193" w14:textId="77777777" w:rsidR="00C97943" w:rsidRPr="00C97943" w:rsidRDefault="008D311F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970553602"/>
          <w:placeholder>
            <w:docPart w:val="9816D2F4B44947A6AE91936A0936DC30"/>
          </w:placeholder>
        </w:sdtPr>
        <w:sdtEndPr/>
        <w:sdtContent>
          <w:r w:rsidR="00C97943" w:rsidRPr="00C97943">
            <w:rPr>
              <w:rFonts w:asciiTheme="minorHAnsi" w:hAnsiTheme="minorHAnsi" w:cstheme="minorHAnsi"/>
            </w:rPr>
            <w:t>................................................</w:t>
          </w:r>
        </w:sdtContent>
      </w:sdt>
      <w:r w:rsidR="00C97943" w:rsidRPr="00C97943">
        <w:rPr>
          <w:rFonts w:asciiTheme="minorHAnsi" w:hAnsiTheme="minorHAnsi" w:cstheme="minorHAnsi"/>
        </w:rPr>
        <w:t>.</w:t>
      </w:r>
    </w:p>
    <w:p w14:paraId="10AEDDEA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kwalifikowany podpis elektroniczny/podpis zaufany/podpis osobisty (e-dowód)</w:t>
      </w:r>
    </w:p>
    <w:p w14:paraId="2BA3B614" w14:textId="7B7448E0" w:rsidR="00C97943" w:rsidRPr="00674ABD" w:rsidRDefault="00C97943" w:rsidP="00674ABD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upoważnionego przedstawiciela Wykonawcy</w:t>
      </w:r>
    </w:p>
    <w:p w14:paraId="428CE007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Uwaga!</w:t>
      </w:r>
    </w:p>
    <w:p w14:paraId="317B4050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Oświadczenie składa się pod rygorem nieważności w formie elektronicznej podpisanej kwalifikowanym podpisem elektronicznym lub w postaci elektronicznej opatrzonej podpisem zaufanym lub osobistym</w:t>
      </w:r>
    </w:p>
    <w:bookmarkEnd w:id="3"/>
    <w:p w14:paraId="3B6BA8AD" w14:textId="77777777" w:rsidR="00C97943" w:rsidRPr="00C97943" w:rsidRDefault="00C97943" w:rsidP="00DF6EA3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lang w:eastAsia="pl-PL"/>
        </w:rPr>
      </w:pPr>
    </w:p>
    <w:p w14:paraId="2C32CB17" w14:textId="77777777" w:rsidR="00C97943" w:rsidRPr="00C97943" w:rsidRDefault="00C97943" w:rsidP="00DF6EA3">
      <w:pPr>
        <w:spacing w:after="120" w:line="276" w:lineRule="auto"/>
        <w:ind w:left="360"/>
        <w:rPr>
          <w:rFonts w:asciiTheme="minorHAnsi" w:hAnsiTheme="minorHAnsi" w:cstheme="minorHAnsi"/>
          <w:i/>
        </w:rPr>
      </w:pPr>
      <w:r w:rsidRPr="00C97943">
        <w:rPr>
          <w:rFonts w:asciiTheme="minorHAnsi" w:hAnsiTheme="minorHAnsi" w:cstheme="minorHAnsi"/>
          <w:b/>
        </w:rPr>
        <w:t>*</w:t>
      </w:r>
      <w:r w:rsidRPr="00C97943">
        <w:rPr>
          <w:rFonts w:asciiTheme="minorHAnsi" w:hAnsiTheme="minorHAnsi" w:cstheme="minorHAnsi"/>
          <w:i/>
        </w:rPr>
        <w:t>zwielokrotnić w zależności od potrzeb</w:t>
      </w:r>
    </w:p>
    <w:p w14:paraId="3DA02979" w14:textId="4463DEB3" w:rsidR="00C97943" w:rsidRPr="00DF6EA3" w:rsidRDefault="00C97943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</w:p>
    <w:p w14:paraId="2B3E6F02" w14:textId="63907BB2" w:rsidR="00A722A2" w:rsidRPr="00C97943" w:rsidRDefault="00A722A2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 xml:space="preserve">Załącznik nr 4 do SWZ </w:t>
      </w:r>
      <w:proofErr w:type="spellStart"/>
      <w:r w:rsidRPr="00C97943">
        <w:rPr>
          <w:rFonts w:asciiTheme="minorHAnsi" w:hAnsiTheme="minorHAnsi" w:cstheme="minorHAnsi"/>
        </w:rPr>
        <w:t>spr</w:t>
      </w:r>
      <w:proofErr w:type="spellEnd"/>
      <w:r w:rsidRPr="00C97943">
        <w:rPr>
          <w:rFonts w:asciiTheme="minorHAnsi" w:hAnsiTheme="minorHAnsi" w:cstheme="minorHAnsi"/>
        </w:rPr>
        <w:t xml:space="preserve">. nr </w:t>
      </w:r>
      <w:r w:rsidR="005C7072" w:rsidRPr="005C7072">
        <w:rPr>
          <w:rFonts w:asciiTheme="minorHAnsi" w:hAnsiTheme="minorHAnsi" w:cstheme="minorHAnsi"/>
        </w:rPr>
        <w:t>62/</w:t>
      </w:r>
      <w:proofErr w:type="spellStart"/>
      <w:r w:rsidR="005C7072" w:rsidRPr="005C7072">
        <w:rPr>
          <w:rFonts w:asciiTheme="minorHAnsi" w:hAnsiTheme="minorHAnsi" w:cstheme="minorHAnsi"/>
        </w:rPr>
        <w:t>Cir</w:t>
      </w:r>
      <w:proofErr w:type="spellEnd"/>
      <w:r w:rsidR="005C7072" w:rsidRPr="005C7072">
        <w:rPr>
          <w:rFonts w:asciiTheme="minorHAnsi" w:hAnsiTheme="minorHAnsi" w:cstheme="minorHAnsi"/>
        </w:rPr>
        <w:t>/26/MR</w:t>
      </w:r>
    </w:p>
    <w:p w14:paraId="3E90DA74" w14:textId="655E4532" w:rsidR="00C97943" w:rsidRPr="00DF6EA3" w:rsidRDefault="00C97943" w:rsidP="00DF6EA3">
      <w:pPr>
        <w:spacing w:before="60" w:line="276" w:lineRule="auto"/>
        <w:rPr>
          <w:rFonts w:asciiTheme="minorHAnsi" w:hAnsiTheme="minorHAnsi" w:cstheme="minorHAnsi"/>
          <w:b/>
          <w:color w:val="000000"/>
          <w:lang w:eastAsia="pl-PL"/>
        </w:rPr>
      </w:pPr>
      <w:r w:rsidRPr="00DF6EA3">
        <w:rPr>
          <w:rFonts w:asciiTheme="minorHAnsi" w:hAnsiTheme="minorHAnsi" w:cstheme="minorHAnsi"/>
          <w:b/>
          <w:color w:val="000000"/>
          <w:lang w:eastAsia="pl-PL"/>
        </w:rPr>
        <w:t>WYKAZ ROBÓT W CELU POTWIERDZENIA SPEŁNIENIA WARUNKÓW UDZIAŁU W</w:t>
      </w:r>
      <w:r w:rsidR="00674ABD">
        <w:rPr>
          <w:rFonts w:asciiTheme="minorHAnsi" w:hAnsiTheme="minorHAnsi" w:cstheme="minorHAnsi"/>
          <w:b/>
          <w:color w:val="000000"/>
          <w:lang w:eastAsia="pl-PL"/>
        </w:rPr>
        <w:t> </w:t>
      </w:r>
      <w:r w:rsidRPr="00DF6EA3">
        <w:rPr>
          <w:rFonts w:asciiTheme="minorHAnsi" w:hAnsiTheme="minorHAnsi" w:cstheme="minorHAnsi"/>
          <w:b/>
          <w:color w:val="000000"/>
          <w:lang w:eastAsia="pl-PL"/>
        </w:rPr>
        <w:t>POSTĘPOWANIU</w:t>
      </w:r>
    </w:p>
    <w:p w14:paraId="56195F38" w14:textId="77777777" w:rsidR="00C97943" w:rsidRPr="00DF6EA3" w:rsidRDefault="00C97943" w:rsidP="00DF6EA3">
      <w:pPr>
        <w:widowControl/>
        <w:suppressAutoHyphens w:val="0"/>
        <w:rPr>
          <w:rFonts w:asciiTheme="minorHAnsi" w:hAnsiTheme="minorHAnsi" w:cstheme="minorHAnsi"/>
          <w:bCs/>
          <w:iCs/>
        </w:rPr>
      </w:pPr>
    </w:p>
    <w:p w14:paraId="2666C156" w14:textId="24BA9767" w:rsidR="00C97943" w:rsidRPr="00DF6EA3" w:rsidRDefault="00C97943" w:rsidP="00DF6EA3">
      <w:pPr>
        <w:widowControl/>
        <w:suppressAutoHyphens w:val="0"/>
        <w:rPr>
          <w:rFonts w:asciiTheme="minorHAnsi" w:hAnsiTheme="minorHAnsi" w:cstheme="minorHAnsi"/>
          <w:b/>
          <w:bCs/>
          <w:i/>
          <w:color w:val="000000"/>
        </w:rPr>
      </w:pPr>
      <w:r w:rsidRPr="005C7072">
        <w:rPr>
          <w:rFonts w:asciiTheme="minorHAnsi" w:hAnsiTheme="minorHAnsi" w:cstheme="minorHAnsi"/>
          <w:bCs/>
          <w:iCs/>
        </w:rPr>
        <w:t>Składając ofertę w postępowaniu pn.: „</w:t>
      </w:r>
      <w:r w:rsidRPr="005C7072">
        <w:rPr>
          <w:rFonts w:asciiTheme="minorHAnsi" w:hAnsiTheme="minorHAnsi" w:cstheme="minorHAnsi"/>
          <w:b/>
          <w:bCs/>
          <w:i/>
          <w:iCs/>
        </w:rPr>
        <w:t>Dostosowanie do potrzeb użytkownika pomieszczeń zlokalizowanych na IV piętrze (poddasze) w obiekcie przy ul. Puławskiej 148/150 w</w:t>
      </w:r>
      <w:r w:rsidR="00674ABD">
        <w:rPr>
          <w:rFonts w:asciiTheme="minorHAnsi" w:hAnsiTheme="minorHAnsi" w:cstheme="minorHAnsi"/>
          <w:b/>
          <w:bCs/>
          <w:i/>
          <w:iCs/>
        </w:rPr>
        <w:t> </w:t>
      </w:r>
      <w:r w:rsidRPr="005C7072">
        <w:rPr>
          <w:rFonts w:asciiTheme="minorHAnsi" w:hAnsiTheme="minorHAnsi" w:cstheme="minorHAnsi"/>
          <w:b/>
          <w:bCs/>
          <w:i/>
          <w:iCs/>
        </w:rPr>
        <w:t>Warszawie</w:t>
      </w:r>
      <w:r w:rsidRPr="005C7072">
        <w:rPr>
          <w:rFonts w:asciiTheme="minorHAnsi" w:hAnsiTheme="minorHAnsi" w:cstheme="minorHAnsi"/>
          <w:color w:val="000000"/>
        </w:rPr>
        <w:t>”</w:t>
      </w:r>
      <w:r w:rsidRPr="005C7072">
        <w:rPr>
          <w:rFonts w:asciiTheme="minorHAnsi" w:hAnsiTheme="minorHAnsi" w:cstheme="minorHAnsi"/>
        </w:rPr>
        <w:t>,</w:t>
      </w:r>
      <w:r w:rsidRPr="005C7072">
        <w:rPr>
          <w:rFonts w:asciiTheme="minorHAnsi" w:hAnsiTheme="minorHAnsi" w:cstheme="minorHAnsi"/>
          <w:b/>
        </w:rPr>
        <w:t xml:space="preserve"> </w:t>
      </w:r>
      <w:r w:rsidRPr="005C7072">
        <w:rPr>
          <w:rFonts w:asciiTheme="minorHAnsi" w:hAnsiTheme="minorHAnsi" w:cstheme="minorHAnsi"/>
        </w:rPr>
        <w:t>nr postępowania</w:t>
      </w:r>
      <w:r w:rsidRPr="005C7072">
        <w:rPr>
          <w:rFonts w:asciiTheme="minorHAnsi" w:hAnsiTheme="minorHAnsi" w:cstheme="minorHAnsi"/>
          <w:b/>
        </w:rPr>
        <w:t xml:space="preserve"> </w:t>
      </w:r>
      <w:bookmarkStart w:id="4" w:name="_Hlk225412519"/>
      <w:r w:rsidR="005C7072" w:rsidRPr="005C7072">
        <w:rPr>
          <w:rFonts w:asciiTheme="minorHAnsi" w:hAnsiTheme="minorHAnsi" w:cstheme="minorHAnsi"/>
          <w:bCs/>
          <w:kern w:val="1"/>
        </w:rPr>
        <w:t>62</w:t>
      </w:r>
      <w:r w:rsidRPr="005C7072">
        <w:rPr>
          <w:rFonts w:asciiTheme="minorHAnsi" w:hAnsiTheme="minorHAnsi" w:cstheme="minorHAnsi"/>
          <w:bCs/>
          <w:kern w:val="1"/>
        </w:rPr>
        <w:t>/</w:t>
      </w:r>
      <w:proofErr w:type="spellStart"/>
      <w:r w:rsidRPr="005C7072">
        <w:rPr>
          <w:rFonts w:asciiTheme="minorHAnsi" w:hAnsiTheme="minorHAnsi" w:cstheme="minorHAnsi"/>
          <w:bCs/>
          <w:kern w:val="1"/>
        </w:rPr>
        <w:t>Cir</w:t>
      </w:r>
      <w:proofErr w:type="spellEnd"/>
      <w:r w:rsidRPr="005C7072">
        <w:rPr>
          <w:rFonts w:asciiTheme="minorHAnsi" w:hAnsiTheme="minorHAnsi" w:cstheme="minorHAnsi"/>
          <w:bCs/>
          <w:kern w:val="1"/>
        </w:rPr>
        <w:t>/2</w:t>
      </w:r>
      <w:r w:rsidR="005C7072" w:rsidRPr="005C7072">
        <w:rPr>
          <w:rFonts w:asciiTheme="minorHAnsi" w:hAnsiTheme="minorHAnsi" w:cstheme="minorHAnsi"/>
          <w:bCs/>
          <w:kern w:val="1"/>
        </w:rPr>
        <w:t>6</w:t>
      </w:r>
      <w:r w:rsidRPr="005C7072">
        <w:rPr>
          <w:rFonts w:asciiTheme="minorHAnsi" w:hAnsiTheme="minorHAnsi" w:cstheme="minorHAnsi"/>
          <w:bCs/>
          <w:kern w:val="1"/>
        </w:rPr>
        <w:t>/</w:t>
      </w:r>
      <w:r w:rsidR="005C7072" w:rsidRPr="005C7072">
        <w:rPr>
          <w:rFonts w:asciiTheme="minorHAnsi" w:hAnsiTheme="minorHAnsi" w:cstheme="minorHAnsi"/>
          <w:bCs/>
          <w:kern w:val="1"/>
        </w:rPr>
        <w:t>MR</w:t>
      </w:r>
      <w:bookmarkEnd w:id="4"/>
      <w:r w:rsidRPr="005C7072">
        <w:rPr>
          <w:rFonts w:asciiTheme="minorHAnsi" w:hAnsiTheme="minorHAnsi" w:cstheme="minorHAnsi"/>
        </w:rPr>
        <w:t xml:space="preserve">, </w:t>
      </w:r>
      <w:r w:rsidRPr="005C7072">
        <w:rPr>
          <w:rFonts w:asciiTheme="minorHAnsi" w:hAnsiTheme="minorHAnsi" w:cstheme="minorHAnsi"/>
          <w:lang w:eastAsia="pl-PL"/>
        </w:rPr>
        <w:t>informujemy, że na potwierdzenie spełnienia warunku udziału w postępowaniu w zakresie zdolności technicznej lub zawodowej, poniżej przedstawiamy stosowny wykaz wykonanych robót.</w:t>
      </w:r>
    </w:p>
    <w:p w14:paraId="4F13B97D" w14:textId="77777777" w:rsidR="00C97943" w:rsidRPr="00DF6EA3" w:rsidRDefault="00C97943" w:rsidP="00DF6EA3">
      <w:pPr>
        <w:widowControl/>
        <w:suppressAutoHyphens w:val="0"/>
        <w:rPr>
          <w:rFonts w:asciiTheme="minorHAnsi" w:hAnsiTheme="minorHAnsi" w:cstheme="minorHAnsi"/>
          <w:color w:val="000000"/>
          <w:lang w:eastAsia="pl-PL"/>
        </w:rPr>
      </w:pPr>
    </w:p>
    <w:tbl>
      <w:tblPr>
        <w:tblOverlap w:val="never"/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015"/>
        <w:gridCol w:w="2268"/>
        <w:gridCol w:w="1985"/>
        <w:gridCol w:w="2976"/>
      </w:tblGrid>
      <w:tr w:rsidR="00C97943" w:rsidRPr="00DF6EA3" w14:paraId="4176D620" w14:textId="77777777" w:rsidTr="00124A7F">
        <w:trPr>
          <w:trHeight w:val="763"/>
        </w:trPr>
        <w:tc>
          <w:tcPr>
            <w:tcW w:w="537" w:type="dxa"/>
            <w:shd w:val="clear" w:color="auto" w:fill="CCCCCC"/>
            <w:vAlign w:val="center"/>
          </w:tcPr>
          <w:p w14:paraId="42BFC18F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  <w:t>Lp.</w:t>
            </w:r>
          </w:p>
        </w:tc>
        <w:tc>
          <w:tcPr>
            <w:tcW w:w="2015" w:type="dxa"/>
            <w:shd w:val="clear" w:color="auto" w:fill="CCCCCC"/>
            <w:vAlign w:val="center"/>
          </w:tcPr>
          <w:p w14:paraId="517159EC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</w:rPr>
              <w:t>Przedmiot zamówienia – szczegółowy opis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04939DD0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  <w:t xml:space="preserve">Data wykonania </w:t>
            </w:r>
          </w:p>
          <w:p w14:paraId="2E19D755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  <w:t>od- do</w:t>
            </w:r>
          </w:p>
          <w:p w14:paraId="30669625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  <w:t>(dzień, miesiąc, rok)</w:t>
            </w:r>
          </w:p>
        </w:tc>
        <w:tc>
          <w:tcPr>
            <w:tcW w:w="1985" w:type="dxa"/>
            <w:shd w:val="clear" w:color="auto" w:fill="CCCCCC"/>
            <w:vAlign w:val="center"/>
          </w:tcPr>
          <w:p w14:paraId="6A9AE11B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eastAsia="Arial" w:hAnsiTheme="minorHAnsi" w:cstheme="minorHAnsi"/>
                <w:b/>
                <w:bCs/>
                <w:i/>
                <w:color w:val="000000"/>
                <w:kern w:val="1"/>
                <w:vertAlign w:val="superscript"/>
                <w:lang w:eastAsia="zh-CN" w:bidi="hi-IN"/>
              </w:rPr>
            </w:pPr>
            <w:r w:rsidRPr="00DF6EA3">
              <w:rPr>
                <w:rFonts w:asciiTheme="minorHAnsi" w:eastAsia="Arial" w:hAnsiTheme="minorHAnsi" w:cstheme="minorHAnsi"/>
                <w:b/>
                <w:bCs/>
                <w:i/>
                <w:color w:val="000000"/>
                <w:kern w:val="1"/>
                <w:lang w:eastAsia="zh-CN" w:bidi="hi-IN"/>
              </w:rPr>
              <w:t>Wartość zamówienia (brutto PLN)</w:t>
            </w:r>
          </w:p>
          <w:p w14:paraId="52BAB694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</w:p>
        </w:tc>
        <w:tc>
          <w:tcPr>
            <w:tcW w:w="2976" w:type="dxa"/>
            <w:shd w:val="clear" w:color="auto" w:fill="CCCCCC"/>
            <w:vAlign w:val="center"/>
          </w:tcPr>
          <w:p w14:paraId="5FFB2993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bCs/>
                <w:i/>
                <w:color w:val="000000"/>
                <w:lang w:eastAsia="pl-PL"/>
              </w:rPr>
              <w:t xml:space="preserve">Odbiorca zamówienia </w:t>
            </w:r>
          </w:p>
        </w:tc>
      </w:tr>
      <w:tr w:rsidR="00C97943" w:rsidRPr="00DF6EA3" w14:paraId="3A436C8D" w14:textId="77777777" w:rsidTr="00124A7F">
        <w:trPr>
          <w:trHeight w:val="763"/>
        </w:trPr>
        <w:tc>
          <w:tcPr>
            <w:tcW w:w="537" w:type="dxa"/>
            <w:vAlign w:val="center"/>
          </w:tcPr>
          <w:p w14:paraId="07016EC8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color w:val="000000"/>
                <w:lang w:eastAsia="pl-PL"/>
              </w:rPr>
              <w:t>1.</w:t>
            </w:r>
          </w:p>
          <w:p w14:paraId="5D03AA5F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015" w:type="dxa"/>
          </w:tcPr>
          <w:p w14:paraId="70ABF5CB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1001738C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22BA6CA5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64E6C4EA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268" w:type="dxa"/>
          </w:tcPr>
          <w:p w14:paraId="041D3016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985" w:type="dxa"/>
          </w:tcPr>
          <w:p w14:paraId="6ECA5EC2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976" w:type="dxa"/>
          </w:tcPr>
          <w:p w14:paraId="64A21D1A" w14:textId="77777777" w:rsidR="00C97943" w:rsidRPr="00DF6EA3" w:rsidRDefault="00C97943" w:rsidP="00DF6EA3">
            <w:pPr>
              <w:widowControl/>
              <w:suppressAutoHyphens w:val="0"/>
              <w:spacing w:after="200" w:line="360" w:lineRule="auto"/>
              <w:contextualSpacing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C97943" w:rsidRPr="00DF6EA3" w14:paraId="574582C0" w14:textId="77777777" w:rsidTr="00124A7F">
        <w:trPr>
          <w:trHeight w:val="763"/>
        </w:trPr>
        <w:tc>
          <w:tcPr>
            <w:tcW w:w="537" w:type="dxa"/>
            <w:vAlign w:val="center"/>
          </w:tcPr>
          <w:p w14:paraId="47A82B99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color w:val="000000"/>
                <w:lang w:eastAsia="pl-PL"/>
              </w:rPr>
              <w:t>2.</w:t>
            </w:r>
          </w:p>
          <w:p w14:paraId="199D6646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015" w:type="dxa"/>
          </w:tcPr>
          <w:p w14:paraId="46694F2A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510EDFE3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42AFFB4E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7448B221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268" w:type="dxa"/>
          </w:tcPr>
          <w:p w14:paraId="23E6912E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985" w:type="dxa"/>
          </w:tcPr>
          <w:p w14:paraId="5F5C487B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976" w:type="dxa"/>
          </w:tcPr>
          <w:p w14:paraId="72558E6B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C97943" w:rsidRPr="00DF6EA3" w14:paraId="4BFDF5D8" w14:textId="77777777" w:rsidTr="00124A7F">
        <w:trPr>
          <w:trHeight w:val="763"/>
        </w:trPr>
        <w:tc>
          <w:tcPr>
            <w:tcW w:w="537" w:type="dxa"/>
            <w:vAlign w:val="center"/>
          </w:tcPr>
          <w:p w14:paraId="20B5DE89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  <w:r w:rsidRPr="00DF6EA3">
              <w:rPr>
                <w:rFonts w:asciiTheme="minorHAnsi" w:hAnsiTheme="minorHAnsi" w:cstheme="minorHAnsi"/>
                <w:color w:val="000000"/>
                <w:lang w:eastAsia="pl-PL"/>
              </w:rPr>
              <w:t>n</w:t>
            </w:r>
          </w:p>
          <w:p w14:paraId="7C26FEFD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015" w:type="dxa"/>
          </w:tcPr>
          <w:p w14:paraId="7F112C36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50DA2102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5B311A46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  <w:p w14:paraId="05C9D363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268" w:type="dxa"/>
          </w:tcPr>
          <w:p w14:paraId="2ABF3C48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1985" w:type="dxa"/>
          </w:tcPr>
          <w:p w14:paraId="05785C4B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  <w:tc>
          <w:tcPr>
            <w:tcW w:w="2976" w:type="dxa"/>
          </w:tcPr>
          <w:p w14:paraId="75795D51" w14:textId="77777777" w:rsidR="00C97943" w:rsidRPr="00DF6EA3" w:rsidRDefault="00C97943" w:rsidP="00DF6EA3">
            <w:pPr>
              <w:widowControl/>
              <w:suppressAutoHyphens w:val="0"/>
              <w:suppressOverlap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</w:tbl>
    <w:p w14:paraId="68CD3E67" w14:textId="77777777" w:rsidR="00C97943" w:rsidRPr="00DF6EA3" w:rsidRDefault="00C97943" w:rsidP="00DF6EA3">
      <w:pPr>
        <w:widowControl/>
        <w:tabs>
          <w:tab w:val="left" w:pos="1720"/>
        </w:tabs>
        <w:suppressAutoHyphens w:val="0"/>
        <w:rPr>
          <w:rFonts w:asciiTheme="minorHAnsi" w:hAnsiTheme="minorHAnsi" w:cstheme="minorHAnsi"/>
          <w:color w:val="000000"/>
          <w:lang w:eastAsia="pl-PL"/>
        </w:rPr>
      </w:pPr>
    </w:p>
    <w:p w14:paraId="24DFD494" w14:textId="77777777" w:rsidR="00C97943" w:rsidRPr="00DF6EA3" w:rsidRDefault="00C97943" w:rsidP="00DF6EA3">
      <w:pPr>
        <w:widowControl/>
        <w:tabs>
          <w:tab w:val="left" w:pos="1720"/>
        </w:tabs>
        <w:suppressAutoHyphens w:val="0"/>
        <w:rPr>
          <w:rFonts w:asciiTheme="minorHAnsi" w:hAnsiTheme="minorHAnsi" w:cstheme="minorHAnsi"/>
          <w:color w:val="000000"/>
          <w:lang w:eastAsia="pl-PL"/>
        </w:rPr>
      </w:pPr>
    </w:p>
    <w:p w14:paraId="39EAFF78" w14:textId="77777777" w:rsidR="00C97943" w:rsidRPr="00DF6EA3" w:rsidRDefault="00C97943" w:rsidP="00DF6EA3">
      <w:pPr>
        <w:widowControl/>
        <w:tabs>
          <w:tab w:val="left" w:pos="1720"/>
        </w:tabs>
        <w:suppressAutoHyphens w:val="0"/>
        <w:spacing w:line="276" w:lineRule="auto"/>
        <w:rPr>
          <w:rFonts w:asciiTheme="minorHAnsi" w:hAnsiTheme="minorHAnsi" w:cstheme="minorHAnsi"/>
          <w:b/>
          <w:i/>
          <w:color w:val="000000"/>
          <w:lang w:eastAsia="pl-PL"/>
        </w:rPr>
      </w:pPr>
      <w:bookmarkStart w:id="5" w:name="_Hlk225248545"/>
      <w:r w:rsidRPr="00DF6EA3">
        <w:rPr>
          <w:rFonts w:asciiTheme="minorHAnsi" w:hAnsiTheme="minorHAnsi" w:cstheme="minorHAnsi"/>
        </w:rPr>
        <w:t xml:space="preserve">........................, dn. ......................                     </w:t>
      </w:r>
    </w:p>
    <w:p w14:paraId="07575FEF" w14:textId="77777777" w:rsidR="00C97943" w:rsidRPr="00DF6EA3" w:rsidRDefault="00C97943" w:rsidP="00DF6EA3">
      <w:pPr>
        <w:widowControl/>
        <w:tabs>
          <w:tab w:val="left" w:pos="1720"/>
        </w:tabs>
        <w:suppressAutoHyphens w:val="0"/>
        <w:rPr>
          <w:rFonts w:asciiTheme="minorHAnsi" w:hAnsiTheme="minorHAnsi" w:cstheme="minorHAnsi"/>
          <w:color w:val="000000"/>
          <w:lang w:eastAsia="pl-PL"/>
        </w:rPr>
      </w:pPr>
    </w:p>
    <w:p w14:paraId="3E081649" w14:textId="77777777" w:rsidR="00C97943" w:rsidRPr="00DF6EA3" w:rsidRDefault="00C97943" w:rsidP="00DF6EA3">
      <w:pPr>
        <w:widowControl/>
        <w:suppressAutoHyphens w:val="0"/>
        <w:spacing w:before="120"/>
        <w:rPr>
          <w:rFonts w:asciiTheme="minorHAnsi" w:hAnsiTheme="minorHAnsi" w:cstheme="minorHAnsi"/>
          <w:color w:val="000000"/>
        </w:rPr>
      </w:pPr>
      <w:r w:rsidRPr="00DF6EA3">
        <w:rPr>
          <w:rFonts w:asciiTheme="minorHAnsi" w:hAnsiTheme="minorHAnsi" w:cstheme="minorHAnsi"/>
          <w:color w:val="000000"/>
        </w:rPr>
        <w:t xml:space="preserve">                     </w:t>
      </w:r>
      <w:r w:rsidRPr="00DF6EA3">
        <w:rPr>
          <w:rFonts w:asciiTheme="minorHAnsi" w:hAnsiTheme="minorHAnsi" w:cstheme="minorHAnsi"/>
          <w:color w:val="000000"/>
        </w:rPr>
        <w:tab/>
      </w:r>
    </w:p>
    <w:p w14:paraId="1DE0EB65" w14:textId="77777777" w:rsidR="00C97943" w:rsidRPr="00C97943" w:rsidRDefault="008D311F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953934547"/>
          <w:placeholder>
            <w:docPart w:val="2F1AA61FE15C4DAAB403820093764DFA"/>
          </w:placeholder>
        </w:sdtPr>
        <w:sdtEndPr/>
        <w:sdtContent>
          <w:r w:rsidR="00C97943" w:rsidRPr="00C97943">
            <w:rPr>
              <w:rFonts w:asciiTheme="minorHAnsi" w:hAnsiTheme="minorHAnsi" w:cstheme="minorHAnsi"/>
            </w:rPr>
            <w:t>................................................</w:t>
          </w:r>
        </w:sdtContent>
      </w:sdt>
      <w:r w:rsidR="00C97943" w:rsidRPr="00C97943">
        <w:rPr>
          <w:rFonts w:asciiTheme="minorHAnsi" w:hAnsiTheme="minorHAnsi" w:cstheme="minorHAnsi"/>
        </w:rPr>
        <w:t>.</w:t>
      </w:r>
    </w:p>
    <w:p w14:paraId="58B345F3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kwalifikowany podpis elektroniczny/podpis zaufany/podpis osobisty (e-dowód)</w:t>
      </w:r>
    </w:p>
    <w:p w14:paraId="708F6752" w14:textId="77777777" w:rsidR="00C97943" w:rsidRPr="00C97943" w:rsidRDefault="00C97943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upoważnionego przedstawiciela Wykonawcy</w:t>
      </w:r>
    </w:p>
    <w:p w14:paraId="487BB225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4C6E0AEF" w14:textId="77777777" w:rsidR="00C97943" w:rsidRPr="00C97943" w:rsidRDefault="00C97943" w:rsidP="00DF6EA3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Uwaga!</w:t>
      </w:r>
    </w:p>
    <w:p w14:paraId="46634767" w14:textId="2BA8629E" w:rsidR="00C97943" w:rsidRPr="005C7072" w:rsidRDefault="00C97943" w:rsidP="005C7072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Oświadczenie składa się pod rygorem nieważności w formie elektronicznej podpisanej kwalifikowanym podpisem elektronicznym lub w postaci elektronicznej opatrzonej podpisem zaufanym lub osobistym</w:t>
      </w:r>
    </w:p>
    <w:bookmarkEnd w:id="5"/>
    <w:p w14:paraId="4168D773" w14:textId="77777777" w:rsidR="00A573E8" w:rsidRPr="00DF6EA3" w:rsidRDefault="00A573E8" w:rsidP="00DF6EA3">
      <w:pPr>
        <w:pStyle w:val="Tekstprzypisudolnego"/>
        <w:spacing w:line="276" w:lineRule="auto"/>
        <w:ind w:firstLine="709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10454AE" w14:textId="77777777" w:rsidR="00C97943" w:rsidRPr="00DF6EA3" w:rsidRDefault="00C97943" w:rsidP="00DF6EA3">
      <w:pPr>
        <w:widowControl/>
        <w:suppressAutoHyphens w:val="0"/>
        <w:rPr>
          <w:rFonts w:asciiTheme="minorHAnsi" w:hAnsiTheme="minorHAnsi" w:cstheme="minorHAnsi"/>
          <w:b/>
          <w:u w:val="single"/>
          <w:lang w:eastAsia="en-US"/>
        </w:rPr>
      </w:pPr>
      <w:r w:rsidRPr="00DF6EA3">
        <w:rPr>
          <w:rFonts w:asciiTheme="minorHAnsi" w:hAnsiTheme="minorHAnsi" w:cstheme="minorHAnsi"/>
          <w:b/>
          <w:u w:val="single"/>
        </w:rPr>
        <w:br w:type="page"/>
      </w:r>
    </w:p>
    <w:p w14:paraId="254C7687" w14:textId="1972F173" w:rsidR="00A722A2" w:rsidRPr="00DF6EA3" w:rsidRDefault="00A722A2" w:rsidP="00DF6EA3">
      <w:pPr>
        <w:widowControl/>
        <w:suppressAutoHyphens w:val="0"/>
        <w:spacing w:line="360" w:lineRule="auto"/>
        <w:rPr>
          <w:rFonts w:asciiTheme="minorHAnsi" w:hAnsiTheme="minorHAnsi" w:cstheme="minorHAnsi"/>
          <w:bCs/>
          <w:color w:val="000000" w:themeColor="text1"/>
        </w:rPr>
      </w:pPr>
      <w:r w:rsidRPr="00DF6EA3">
        <w:rPr>
          <w:rFonts w:asciiTheme="minorHAnsi" w:hAnsiTheme="minorHAnsi" w:cstheme="minorHAnsi"/>
          <w:bCs/>
          <w:color w:val="000000" w:themeColor="text1"/>
        </w:rPr>
        <w:lastRenderedPageBreak/>
        <w:t xml:space="preserve">Załącznik nr 5 do SWZ </w:t>
      </w:r>
      <w:proofErr w:type="spellStart"/>
      <w:r w:rsidRPr="00DF6EA3">
        <w:rPr>
          <w:rFonts w:asciiTheme="minorHAnsi" w:hAnsiTheme="minorHAnsi" w:cstheme="minorHAnsi"/>
          <w:color w:val="000000" w:themeColor="text1"/>
        </w:rPr>
        <w:t>spr</w:t>
      </w:r>
      <w:proofErr w:type="spellEnd"/>
      <w:r w:rsidRPr="00DF6EA3">
        <w:rPr>
          <w:rFonts w:asciiTheme="minorHAnsi" w:hAnsiTheme="minorHAnsi" w:cstheme="minorHAnsi"/>
          <w:color w:val="000000" w:themeColor="text1"/>
        </w:rPr>
        <w:t xml:space="preserve">. nr </w:t>
      </w:r>
      <w:r w:rsidR="005C7072" w:rsidRPr="005C7072">
        <w:rPr>
          <w:rFonts w:asciiTheme="minorHAnsi" w:hAnsiTheme="minorHAnsi" w:cstheme="minorHAnsi"/>
        </w:rPr>
        <w:t>62/</w:t>
      </w:r>
      <w:proofErr w:type="spellStart"/>
      <w:r w:rsidR="005C7072" w:rsidRPr="005C7072">
        <w:rPr>
          <w:rFonts w:asciiTheme="minorHAnsi" w:hAnsiTheme="minorHAnsi" w:cstheme="minorHAnsi"/>
        </w:rPr>
        <w:t>Cir</w:t>
      </w:r>
      <w:proofErr w:type="spellEnd"/>
      <w:r w:rsidR="005C7072" w:rsidRPr="005C7072">
        <w:rPr>
          <w:rFonts w:asciiTheme="minorHAnsi" w:hAnsiTheme="minorHAnsi" w:cstheme="minorHAnsi"/>
        </w:rPr>
        <w:t>/26/MR</w:t>
      </w:r>
    </w:p>
    <w:p w14:paraId="1C36D61C" w14:textId="153A6AEB" w:rsidR="00C97943" w:rsidRPr="00DF6EA3" w:rsidRDefault="00C97943" w:rsidP="00DF6EA3">
      <w:pPr>
        <w:widowControl/>
        <w:suppressAutoHyphens w:val="0"/>
        <w:autoSpaceDE w:val="0"/>
        <w:autoSpaceDN w:val="0"/>
        <w:spacing w:line="360" w:lineRule="auto"/>
        <w:rPr>
          <w:rFonts w:asciiTheme="minorHAnsi" w:hAnsiTheme="minorHAnsi" w:cstheme="minorHAnsi"/>
          <w:b/>
          <w:bCs/>
        </w:rPr>
      </w:pPr>
      <w:r w:rsidRPr="00DF6EA3">
        <w:rPr>
          <w:rFonts w:asciiTheme="minorHAnsi" w:hAnsiTheme="minorHAnsi" w:cstheme="minorHAnsi"/>
          <w:b/>
          <w:bCs/>
        </w:rPr>
        <w:t>WYKAZ OSÓB W CELU POTWIERDZENIA SPEŁN</w:t>
      </w:r>
      <w:r w:rsidR="000D5C27" w:rsidRPr="00DF6EA3">
        <w:rPr>
          <w:rFonts w:asciiTheme="minorHAnsi" w:hAnsiTheme="minorHAnsi" w:cstheme="minorHAnsi"/>
          <w:b/>
          <w:bCs/>
        </w:rPr>
        <w:t>IENIA WARUNKÓW UDZIAŁU W POSTĘPOWANIU</w:t>
      </w:r>
    </w:p>
    <w:p w14:paraId="41F38AB7" w14:textId="77777777" w:rsidR="00C97943" w:rsidRPr="00DF6EA3" w:rsidRDefault="00C97943" w:rsidP="00DF6EA3">
      <w:pPr>
        <w:widowControl/>
        <w:suppressAutoHyphens w:val="0"/>
        <w:autoSpaceDE w:val="0"/>
        <w:autoSpaceDN w:val="0"/>
        <w:rPr>
          <w:rFonts w:asciiTheme="minorHAnsi" w:hAnsiTheme="minorHAnsi" w:cstheme="minorHAnsi"/>
          <w:b/>
          <w:u w:val="single"/>
        </w:rPr>
      </w:pPr>
    </w:p>
    <w:p w14:paraId="371D62A0" w14:textId="1B929695" w:rsidR="00C97943" w:rsidRPr="00DF6EA3" w:rsidRDefault="00C97943" w:rsidP="00DF6EA3">
      <w:pPr>
        <w:widowControl/>
        <w:suppressAutoHyphens w:val="0"/>
        <w:autoSpaceDE w:val="0"/>
        <w:autoSpaceDN w:val="0"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  <w:bCs/>
          <w:iCs/>
        </w:rPr>
        <w:t xml:space="preserve">Składając ofertę w postępowaniu pn.: </w:t>
      </w:r>
      <w:r w:rsidR="000D5C27" w:rsidRPr="00DF6EA3">
        <w:rPr>
          <w:rFonts w:asciiTheme="minorHAnsi" w:hAnsiTheme="minorHAnsi" w:cstheme="minorHAnsi"/>
          <w:bCs/>
          <w:iCs/>
        </w:rPr>
        <w:t>Dostosowanie do potrzeb użytkownika pomieszczeń zlokalizowanych na IV piętrze (poddasze) w obiekcie przy ul. Puławskiej 148/150 w Warszawie</w:t>
      </w:r>
      <w:r w:rsidRPr="00DF6EA3">
        <w:rPr>
          <w:rFonts w:asciiTheme="minorHAnsi" w:hAnsiTheme="minorHAnsi" w:cstheme="minorHAnsi"/>
        </w:rPr>
        <w:t>,</w:t>
      </w:r>
      <w:r w:rsidRPr="00DF6EA3">
        <w:rPr>
          <w:rFonts w:asciiTheme="minorHAnsi" w:hAnsiTheme="minorHAnsi" w:cstheme="minorHAnsi"/>
          <w:b/>
        </w:rPr>
        <w:t xml:space="preserve"> </w:t>
      </w:r>
      <w:r w:rsidRPr="00DF6EA3">
        <w:rPr>
          <w:rFonts w:asciiTheme="minorHAnsi" w:hAnsiTheme="minorHAnsi" w:cstheme="minorHAnsi"/>
        </w:rPr>
        <w:t>nr</w:t>
      </w:r>
      <w:r w:rsidR="001B3A0B">
        <w:rPr>
          <w:rFonts w:asciiTheme="minorHAnsi" w:hAnsiTheme="minorHAnsi" w:cstheme="minorHAnsi"/>
        </w:rPr>
        <w:t> </w:t>
      </w:r>
      <w:r w:rsidRPr="00DF6EA3">
        <w:rPr>
          <w:rFonts w:asciiTheme="minorHAnsi" w:hAnsiTheme="minorHAnsi" w:cstheme="minorHAnsi"/>
        </w:rPr>
        <w:t xml:space="preserve"> postępowania</w:t>
      </w:r>
      <w:r w:rsidRPr="00DF6EA3">
        <w:rPr>
          <w:rFonts w:asciiTheme="minorHAnsi" w:hAnsiTheme="minorHAnsi" w:cstheme="minorHAnsi"/>
          <w:b/>
        </w:rPr>
        <w:t xml:space="preserve"> </w:t>
      </w:r>
      <w:r w:rsidR="005C7072" w:rsidRPr="005C7072">
        <w:rPr>
          <w:rFonts w:asciiTheme="minorHAnsi" w:hAnsiTheme="minorHAnsi" w:cstheme="minorHAnsi"/>
        </w:rPr>
        <w:t>62/</w:t>
      </w:r>
      <w:proofErr w:type="spellStart"/>
      <w:r w:rsidR="005C7072" w:rsidRPr="005C7072">
        <w:rPr>
          <w:rFonts w:asciiTheme="minorHAnsi" w:hAnsiTheme="minorHAnsi" w:cstheme="minorHAnsi"/>
        </w:rPr>
        <w:t>Cir</w:t>
      </w:r>
      <w:proofErr w:type="spellEnd"/>
      <w:r w:rsidR="005C7072" w:rsidRPr="005C7072">
        <w:rPr>
          <w:rFonts w:asciiTheme="minorHAnsi" w:hAnsiTheme="minorHAnsi" w:cstheme="minorHAnsi"/>
        </w:rPr>
        <w:t>/26/MR</w:t>
      </w:r>
      <w:r w:rsidRPr="00DF6EA3">
        <w:rPr>
          <w:rFonts w:asciiTheme="minorHAnsi" w:hAnsiTheme="minorHAnsi" w:cstheme="minorHAnsi"/>
        </w:rPr>
        <w:t xml:space="preserve">, </w:t>
      </w:r>
      <w:r w:rsidRPr="00DF6EA3">
        <w:rPr>
          <w:rFonts w:asciiTheme="minorHAnsi" w:hAnsiTheme="minorHAnsi" w:cstheme="minorHAnsi"/>
          <w:color w:val="000000"/>
        </w:rPr>
        <w:t>informujemy</w:t>
      </w:r>
      <w:r w:rsidRPr="00DF6EA3">
        <w:rPr>
          <w:rFonts w:asciiTheme="minorHAnsi" w:hAnsiTheme="minorHAnsi" w:cstheme="minorHAnsi"/>
          <w:i/>
          <w:color w:val="000000"/>
        </w:rPr>
        <w:t xml:space="preserve">  </w:t>
      </w:r>
      <w:r w:rsidRPr="00DF6EA3">
        <w:rPr>
          <w:rFonts w:asciiTheme="minorHAnsi" w:hAnsiTheme="minorHAnsi" w:cstheme="minorHAnsi"/>
        </w:rPr>
        <w:t>że na potwierdzenie spełnienia warunku udziału w</w:t>
      </w:r>
      <w:r w:rsidR="001B3A0B">
        <w:rPr>
          <w:rFonts w:asciiTheme="minorHAnsi" w:hAnsiTheme="minorHAnsi" w:cstheme="minorHAnsi"/>
        </w:rPr>
        <w:t> </w:t>
      </w:r>
      <w:r w:rsidRPr="00DF6EA3">
        <w:rPr>
          <w:rFonts w:asciiTheme="minorHAnsi" w:hAnsiTheme="minorHAnsi" w:cstheme="minorHAnsi"/>
        </w:rPr>
        <w:t xml:space="preserve"> postępowaniu w zakresie zdolności technicznej lub zawodowej, poniżej przedstawiamy stosowny wykaz osób, które będą skierowane przez wykonawcę do realizacji zamówienia publicznego i są zdolne do wykonania zamówienia, zgodnie  z wszystkimi wymogami wskazanymi w Specyfikacji Warunków Zamówienia:</w:t>
      </w:r>
    </w:p>
    <w:p w14:paraId="7D5D6D49" w14:textId="77777777" w:rsidR="00C97943" w:rsidRPr="00DF6EA3" w:rsidRDefault="00C97943" w:rsidP="00DF6EA3">
      <w:pPr>
        <w:widowControl/>
        <w:suppressAutoHyphens w:val="0"/>
        <w:autoSpaceDE w:val="0"/>
        <w:autoSpaceDN w:val="0"/>
        <w:rPr>
          <w:rFonts w:asciiTheme="minorHAnsi" w:hAnsiTheme="minorHAnsi" w:cstheme="minorHAnsi"/>
        </w:rPr>
      </w:pP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534"/>
        <w:gridCol w:w="2155"/>
        <w:gridCol w:w="4677"/>
        <w:gridCol w:w="2268"/>
      </w:tblGrid>
      <w:tr w:rsidR="00C97943" w:rsidRPr="00DF6EA3" w14:paraId="26E29A58" w14:textId="77777777" w:rsidTr="00124A7F">
        <w:trPr>
          <w:trHeight w:val="11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368F92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b/>
                <w:i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i/>
                <w:lang w:eastAsia="pl-PL"/>
              </w:rPr>
              <w:t>Lp.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E85DE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b/>
                <w:i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i/>
                <w:lang w:eastAsia="pl-PL"/>
              </w:rPr>
              <w:t>Imię i nazwisko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D26778" w14:textId="77777777" w:rsidR="00C97943" w:rsidRPr="00DF6EA3" w:rsidRDefault="00C97943" w:rsidP="00DF6EA3">
            <w:pPr>
              <w:rPr>
                <w:rFonts w:asciiTheme="minorHAnsi" w:hAnsiTheme="minorHAnsi" w:cstheme="minorHAnsi"/>
                <w:b/>
                <w:i/>
                <w:lang w:eastAsia="pl-PL"/>
              </w:rPr>
            </w:pPr>
            <w:r w:rsidRPr="00DF6EA3">
              <w:rPr>
                <w:rFonts w:asciiTheme="minorHAnsi" w:hAnsiTheme="minorHAnsi" w:cstheme="minorHAnsi"/>
                <w:b/>
                <w:i/>
                <w:lang w:eastAsia="pl-PL"/>
              </w:rPr>
              <w:t>Kwalifikacje zawodowe</w:t>
            </w:r>
          </w:p>
          <w:p w14:paraId="25D84DEC" w14:textId="77777777" w:rsidR="00C97943" w:rsidRPr="00DF6EA3" w:rsidRDefault="00C97943" w:rsidP="00DF6EA3">
            <w:pPr>
              <w:rPr>
                <w:rFonts w:asciiTheme="minorHAnsi" w:hAnsiTheme="minorHAnsi" w:cstheme="minorHAnsi"/>
                <w:b/>
                <w:i/>
                <w:kern w:val="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321CB7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b/>
                <w:i/>
              </w:rPr>
            </w:pPr>
          </w:p>
          <w:p w14:paraId="7B848B58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eastAsia="Arial" w:hAnsiTheme="minorHAnsi" w:cstheme="minorHAnsi"/>
                <w:b/>
                <w:bCs/>
                <w:i/>
                <w:color w:val="000000"/>
                <w:kern w:val="1"/>
                <w:lang w:eastAsia="zh-CN" w:bidi="hi-IN"/>
              </w:rPr>
            </w:pPr>
            <w:r w:rsidRPr="00DF6EA3">
              <w:rPr>
                <w:rFonts w:asciiTheme="minorHAnsi" w:hAnsiTheme="minorHAnsi" w:cstheme="minorHAnsi"/>
                <w:b/>
                <w:i/>
              </w:rPr>
              <w:t>Informacja o podstawie dysponowania osobą (zasób własny/zasób użyczony)</w:t>
            </w:r>
          </w:p>
        </w:tc>
      </w:tr>
      <w:tr w:rsidR="00C97943" w:rsidRPr="00DF6EA3" w14:paraId="58093B40" w14:textId="77777777" w:rsidTr="00124A7F">
        <w:trPr>
          <w:trHeight w:val="55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47E0AF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DF6EA3">
              <w:rPr>
                <w:rFonts w:asciiTheme="minorHAnsi" w:hAnsiTheme="minorHAnsi" w:cstheme="minorHAnsi"/>
                <w:lang w:eastAsia="pl-PL"/>
              </w:rPr>
              <w:t>1.</w:t>
            </w:r>
          </w:p>
          <w:p w14:paraId="068374B1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58FA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53F" w14:textId="79B6B2ED" w:rsidR="00C97943" w:rsidRPr="00DF6EA3" w:rsidRDefault="000D5C27" w:rsidP="00DF6EA3">
            <w:pPr>
              <w:suppressLineNumbers/>
              <w:rPr>
                <w:rFonts w:asciiTheme="minorHAnsi" w:eastAsia="Andale Sans UI" w:hAnsiTheme="minorHAnsi" w:cstheme="minorHAnsi"/>
                <w:b/>
                <w:kern w:val="1"/>
                <w:u w:val="single"/>
                <w:lang w:eastAsia="zh-CN" w:bidi="hi-IN"/>
              </w:rPr>
            </w:pPr>
            <w:r w:rsidRPr="00DF6EA3">
              <w:rPr>
                <w:rFonts w:asciiTheme="minorHAnsi" w:hAnsiTheme="minorHAnsi" w:cstheme="minorHAnsi"/>
                <w:b/>
              </w:rPr>
              <w:t>Kierownik robót budowlanych posiadający uprawnienia budowlane do kierowania bez ograniczeń robotami budowlanymi w specjalności konstrukcyjno-budowlanej. Kierownik budowy będzie zobowiązany do prowadzenia dziennika budowy, złożenia do PINB-u stosownych oświadczeń oraz wniosku o rozpoczęciu budowy (minimum 1 osoba)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044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C97943" w:rsidRPr="00DF6EA3" w14:paraId="0D0E023E" w14:textId="77777777" w:rsidTr="00124A7F">
        <w:trPr>
          <w:trHeight w:val="6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32F943" w14:textId="14BB8F76" w:rsidR="00C97943" w:rsidRPr="00DF6EA3" w:rsidRDefault="000D5C27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DF6EA3">
              <w:rPr>
                <w:rFonts w:asciiTheme="minorHAnsi" w:hAnsiTheme="minorHAnsi" w:cstheme="minorHAnsi"/>
                <w:lang w:eastAsia="pl-PL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893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558" w14:textId="25EDFF70" w:rsidR="00C97943" w:rsidRPr="00674ABD" w:rsidRDefault="000D5C27" w:rsidP="00DF6EA3">
            <w:pPr>
              <w:spacing w:line="276" w:lineRule="auto"/>
              <w:contextualSpacing/>
              <w:rPr>
                <w:rFonts w:asciiTheme="minorHAnsi" w:eastAsia="Arial" w:hAnsiTheme="minorHAnsi" w:cstheme="minorHAnsi"/>
              </w:rPr>
            </w:pPr>
            <w:r w:rsidRPr="00674ABD">
              <w:rPr>
                <w:rFonts w:asciiTheme="minorHAnsi" w:eastAsia="Arial" w:hAnsiTheme="minorHAnsi" w:cstheme="minorHAnsi"/>
                <w:b/>
                <w:bCs/>
              </w:rPr>
              <w:t xml:space="preserve">Kierownik robót branży sanitarnej </w:t>
            </w:r>
            <w:r w:rsidRPr="00674ABD">
              <w:rPr>
                <w:rFonts w:asciiTheme="minorHAnsi" w:eastAsia="Arial" w:hAnsiTheme="minorHAnsi" w:cstheme="minorHAnsi"/>
              </w:rPr>
              <w:t xml:space="preserve">posiadający uprawnienia budowlane do kierowania robotami budowlanymi bez ograniczeń, pozwalające pełnić samodzielne funkcje techniczne </w:t>
            </w:r>
            <w:r w:rsidRPr="00674ABD">
              <w:rPr>
                <w:rFonts w:asciiTheme="minorHAnsi" w:eastAsia="Arial" w:hAnsiTheme="minorHAnsi" w:cstheme="minorHAnsi"/>
              </w:rPr>
              <w:br/>
              <w:t>w budownictwie w specjalności instalacyjnej w zakresie sieci, instalacji i urządzeń cieplnych, wentylacyjnych gazowych, wodociągowych i kanalizacyjnych (minimum 1 osoba),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97EB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C97943" w:rsidRPr="00DF6EA3" w14:paraId="280E8F62" w14:textId="77777777" w:rsidTr="00124A7F">
        <w:trPr>
          <w:trHeight w:val="7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78BF57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  <w:p w14:paraId="4C515CFF" w14:textId="77777777" w:rsidR="00C97943" w:rsidRPr="00DF6EA3" w:rsidRDefault="00C97943" w:rsidP="00DF6EA3">
            <w:pPr>
              <w:rPr>
                <w:rFonts w:asciiTheme="minorHAnsi" w:hAnsiTheme="minorHAnsi" w:cstheme="minorHAnsi"/>
                <w:lang w:eastAsia="pl-PL"/>
              </w:rPr>
            </w:pPr>
          </w:p>
          <w:p w14:paraId="68698E28" w14:textId="6A51CDF2" w:rsidR="00C97943" w:rsidRPr="00DF6EA3" w:rsidRDefault="000D5C27" w:rsidP="00DF6EA3">
            <w:pPr>
              <w:rPr>
                <w:rFonts w:asciiTheme="minorHAnsi" w:hAnsiTheme="minorHAnsi" w:cstheme="minorHAnsi"/>
                <w:lang w:eastAsia="pl-PL"/>
              </w:rPr>
            </w:pPr>
            <w:r w:rsidRPr="00DF6EA3">
              <w:rPr>
                <w:rFonts w:asciiTheme="minorHAnsi" w:hAnsiTheme="minorHAnsi" w:cstheme="minorHAnsi"/>
                <w:lang w:eastAsia="pl-PL"/>
              </w:rPr>
              <w:t>3</w:t>
            </w:r>
            <w:r w:rsidR="00C97943" w:rsidRPr="00DF6EA3">
              <w:rPr>
                <w:rFonts w:asciiTheme="minorHAnsi" w:hAnsiTheme="minorHAnsi" w:cstheme="minorHAnsi"/>
                <w:lang w:eastAsia="pl-PL"/>
              </w:rPr>
              <w:t>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779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8DD" w14:textId="2A72CAAE" w:rsidR="00C97943" w:rsidRPr="00674ABD" w:rsidRDefault="000D5C27" w:rsidP="00DF6EA3">
            <w:pPr>
              <w:suppressLineNumbers/>
              <w:rPr>
                <w:rFonts w:asciiTheme="minorHAnsi" w:eastAsia="Andale Sans UI" w:hAnsiTheme="minorHAnsi" w:cstheme="minorHAnsi"/>
                <w:bCs/>
                <w:kern w:val="1"/>
                <w:lang w:eastAsia="zh-CN" w:bidi="hi-IN"/>
              </w:rPr>
            </w:pPr>
            <w:r w:rsidRPr="00674ABD">
              <w:rPr>
                <w:rFonts w:asciiTheme="minorHAnsi" w:eastAsia="Andale Sans UI" w:hAnsiTheme="minorHAnsi" w:cstheme="minorHAnsi"/>
                <w:bCs/>
                <w:kern w:val="1"/>
                <w:lang w:eastAsia="zh-CN" w:bidi="hi-IN"/>
              </w:rPr>
              <w:t>Kierownik robót branży elektrycznej posiadający uprawnienia budowlane do kierowania bez ograniczeń robotami budowlanymi w specjalności instalacyjnej w zakresie sieci, instalacji i urządzeń elektrycznych i elektroenergetycznych (minimum 1 osoba),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E9D6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C97943" w:rsidRPr="00DF6EA3" w14:paraId="38E70C85" w14:textId="77777777" w:rsidTr="00124A7F">
        <w:trPr>
          <w:trHeight w:val="64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9F77DF" w14:textId="566ED25C" w:rsidR="00C97943" w:rsidRPr="00DF6EA3" w:rsidRDefault="000D5C27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DF6EA3">
              <w:rPr>
                <w:rFonts w:asciiTheme="minorHAnsi" w:hAnsiTheme="minorHAnsi" w:cstheme="minorHAnsi"/>
                <w:lang w:eastAsia="pl-PL"/>
              </w:rPr>
              <w:lastRenderedPageBreak/>
              <w:t>4.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49C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7343" w14:textId="3E7C8622" w:rsidR="00C97943" w:rsidRPr="00DF6EA3" w:rsidRDefault="000D5C27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DF6EA3">
              <w:rPr>
                <w:rFonts w:asciiTheme="minorHAnsi" w:hAnsiTheme="minorHAnsi" w:cstheme="minorHAnsi"/>
                <w:lang w:eastAsia="pl-PL"/>
              </w:rPr>
              <w:t>Kierownik robót branży telekomunikacyjnej posiadający uprawnienia budowlane do kierowania robotami budowlanymi bez ograniczeń, pozwalające pełnić samodzielne funkcje techniczne w budownictwie w specjalności telekomunikacyjnej (minimum 1 osoba).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D571" w14:textId="77777777" w:rsidR="00C97943" w:rsidRPr="00DF6EA3" w:rsidRDefault="00C97943" w:rsidP="00DF6EA3">
            <w:pPr>
              <w:widowControl/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12D81433" w14:textId="77777777" w:rsidR="00C97943" w:rsidRPr="00DF6EA3" w:rsidRDefault="00C97943" w:rsidP="00DF6EA3">
      <w:pPr>
        <w:widowControl/>
        <w:suppressAutoHyphens w:val="0"/>
        <w:spacing w:before="120"/>
        <w:rPr>
          <w:rFonts w:asciiTheme="minorHAnsi" w:hAnsiTheme="minorHAnsi" w:cstheme="minorHAnsi"/>
        </w:rPr>
      </w:pPr>
    </w:p>
    <w:p w14:paraId="6F6AEA84" w14:textId="77777777" w:rsidR="000D5C27" w:rsidRPr="00DF6EA3" w:rsidRDefault="000D5C27" w:rsidP="00DF6EA3">
      <w:pPr>
        <w:widowControl/>
        <w:tabs>
          <w:tab w:val="left" w:pos="1720"/>
        </w:tabs>
        <w:suppressAutoHyphens w:val="0"/>
        <w:spacing w:line="276" w:lineRule="auto"/>
        <w:rPr>
          <w:rFonts w:asciiTheme="minorHAnsi" w:hAnsiTheme="minorHAnsi" w:cstheme="minorHAnsi"/>
          <w:b/>
          <w:i/>
          <w:color w:val="000000"/>
          <w:lang w:eastAsia="pl-PL"/>
        </w:rPr>
      </w:pPr>
      <w:r w:rsidRPr="00DF6EA3">
        <w:rPr>
          <w:rFonts w:asciiTheme="minorHAnsi" w:hAnsiTheme="minorHAnsi" w:cstheme="minorHAnsi"/>
        </w:rPr>
        <w:t xml:space="preserve">........................, dn. ......................                     </w:t>
      </w:r>
    </w:p>
    <w:p w14:paraId="73B3BB18" w14:textId="77777777" w:rsidR="000D5C27" w:rsidRPr="00DF6EA3" w:rsidRDefault="000D5C27" w:rsidP="00DF6EA3">
      <w:pPr>
        <w:widowControl/>
        <w:tabs>
          <w:tab w:val="left" w:pos="1720"/>
        </w:tabs>
        <w:suppressAutoHyphens w:val="0"/>
        <w:rPr>
          <w:rFonts w:asciiTheme="minorHAnsi" w:hAnsiTheme="minorHAnsi" w:cstheme="minorHAnsi"/>
          <w:color w:val="000000"/>
          <w:lang w:eastAsia="pl-PL"/>
        </w:rPr>
      </w:pPr>
    </w:p>
    <w:p w14:paraId="511D6C59" w14:textId="77777777" w:rsidR="000D5C27" w:rsidRPr="00DF6EA3" w:rsidRDefault="000D5C27" w:rsidP="00DF6EA3">
      <w:pPr>
        <w:widowControl/>
        <w:suppressAutoHyphens w:val="0"/>
        <w:spacing w:before="120"/>
        <w:rPr>
          <w:rFonts w:asciiTheme="minorHAnsi" w:hAnsiTheme="minorHAnsi" w:cstheme="minorHAnsi"/>
          <w:color w:val="000000"/>
        </w:rPr>
      </w:pPr>
      <w:r w:rsidRPr="00DF6EA3">
        <w:rPr>
          <w:rFonts w:asciiTheme="minorHAnsi" w:hAnsiTheme="minorHAnsi" w:cstheme="minorHAnsi"/>
          <w:color w:val="000000"/>
        </w:rPr>
        <w:t xml:space="preserve">                     </w:t>
      </w:r>
      <w:r w:rsidRPr="00DF6EA3">
        <w:rPr>
          <w:rFonts w:asciiTheme="minorHAnsi" w:hAnsiTheme="minorHAnsi" w:cstheme="minorHAnsi"/>
          <w:color w:val="000000"/>
        </w:rPr>
        <w:tab/>
      </w:r>
    </w:p>
    <w:p w14:paraId="70D26A12" w14:textId="77777777" w:rsidR="000D5C27" w:rsidRPr="00C97943" w:rsidRDefault="008D311F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81443982"/>
          <w:placeholder>
            <w:docPart w:val="FB5AB07E877645A3AD1409D61D5B3A64"/>
          </w:placeholder>
        </w:sdtPr>
        <w:sdtEndPr/>
        <w:sdtContent>
          <w:r w:rsidR="000D5C27" w:rsidRPr="00C97943">
            <w:rPr>
              <w:rFonts w:asciiTheme="minorHAnsi" w:hAnsiTheme="minorHAnsi" w:cstheme="minorHAnsi"/>
            </w:rPr>
            <w:t>................................................</w:t>
          </w:r>
        </w:sdtContent>
      </w:sdt>
      <w:r w:rsidR="000D5C27" w:rsidRPr="00C97943">
        <w:rPr>
          <w:rFonts w:asciiTheme="minorHAnsi" w:hAnsiTheme="minorHAnsi" w:cstheme="minorHAnsi"/>
        </w:rPr>
        <w:t>.</w:t>
      </w:r>
    </w:p>
    <w:p w14:paraId="533C2947" w14:textId="77777777" w:rsidR="000D5C27" w:rsidRPr="00C97943" w:rsidRDefault="000D5C27" w:rsidP="00DF6EA3">
      <w:pPr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kwalifikowany podpis elektroniczny/podpis zaufany/podpis osobisty (e-dowód)</w:t>
      </w:r>
    </w:p>
    <w:p w14:paraId="460862A2" w14:textId="77777777" w:rsidR="000D5C27" w:rsidRPr="00C97943" w:rsidRDefault="000D5C27" w:rsidP="00DF6EA3">
      <w:pPr>
        <w:tabs>
          <w:tab w:val="left" w:pos="9498"/>
        </w:tabs>
        <w:spacing w:line="360" w:lineRule="auto"/>
        <w:rPr>
          <w:rFonts w:asciiTheme="minorHAnsi" w:hAnsiTheme="minorHAnsi" w:cstheme="minorHAnsi"/>
        </w:rPr>
      </w:pPr>
      <w:r w:rsidRPr="00C97943">
        <w:rPr>
          <w:rFonts w:asciiTheme="minorHAnsi" w:hAnsiTheme="minorHAnsi" w:cstheme="minorHAnsi"/>
        </w:rPr>
        <w:t>upoważnionego przedstawiciela Wykonawcy</w:t>
      </w:r>
    </w:p>
    <w:p w14:paraId="4ABCB286" w14:textId="77777777" w:rsidR="000D5C27" w:rsidRPr="00C97943" w:rsidRDefault="000D5C27" w:rsidP="00DF6EA3">
      <w:pPr>
        <w:spacing w:line="360" w:lineRule="auto"/>
        <w:rPr>
          <w:rFonts w:asciiTheme="minorHAnsi" w:hAnsiTheme="minorHAnsi" w:cstheme="minorHAnsi"/>
          <w:b/>
        </w:rPr>
      </w:pPr>
    </w:p>
    <w:p w14:paraId="44199812" w14:textId="77777777" w:rsidR="000D5C27" w:rsidRPr="00C97943" w:rsidRDefault="000D5C27" w:rsidP="00DF6EA3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Uwaga!</w:t>
      </w:r>
    </w:p>
    <w:p w14:paraId="24EBB8C4" w14:textId="77777777" w:rsidR="000D5C27" w:rsidRPr="00C97943" w:rsidRDefault="000D5C27" w:rsidP="00DF6EA3">
      <w:pPr>
        <w:spacing w:line="360" w:lineRule="auto"/>
        <w:rPr>
          <w:rFonts w:asciiTheme="minorHAnsi" w:hAnsiTheme="minorHAnsi" w:cstheme="minorHAnsi"/>
          <w:b/>
        </w:rPr>
      </w:pPr>
      <w:r w:rsidRPr="00C97943">
        <w:rPr>
          <w:rFonts w:asciiTheme="minorHAnsi" w:hAnsiTheme="minorHAnsi" w:cstheme="minorHAnsi"/>
          <w:b/>
        </w:rPr>
        <w:t>Oświadczenie składa się pod rygorem nieważności w formie elektronicznej podpisanej kwalifikowanym podpisem elektronicznym lub w postaci elektronicznej opatrzonej podpisem zaufanym lub osobistym</w:t>
      </w:r>
    </w:p>
    <w:p w14:paraId="021C02F6" w14:textId="77777777" w:rsidR="000D5C27" w:rsidRPr="00DF6EA3" w:rsidRDefault="000D5C27" w:rsidP="00DF6EA3">
      <w:pPr>
        <w:widowControl/>
        <w:suppressAutoHyphens w:val="0"/>
        <w:autoSpaceDE w:val="0"/>
        <w:spacing w:line="360" w:lineRule="auto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07AA3CFC" w14:textId="77777777" w:rsidR="000D5C27" w:rsidRPr="00DF6EA3" w:rsidRDefault="000D5C27" w:rsidP="00DF6EA3">
      <w:pPr>
        <w:widowControl/>
        <w:suppressAutoHyphens w:val="0"/>
        <w:spacing w:line="360" w:lineRule="auto"/>
        <w:rPr>
          <w:rFonts w:asciiTheme="minorHAnsi" w:hAnsiTheme="minorHAnsi" w:cstheme="minorHAnsi"/>
        </w:rPr>
      </w:pPr>
    </w:p>
    <w:p w14:paraId="60D8EEFE" w14:textId="020A38B1" w:rsidR="000D5C27" w:rsidRPr="00DF6EA3" w:rsidRDefault="000D5C27" w:rsidP="00DF6EA3">
      <w:pPr>
        <w:widowControl/>
        <w:suppressAutoHyphens w:val="0"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</w:rPr>
        <w:br w:type="page"/>
      </w:r>
    </w:p>
    <w:p w14:paraId="5D2D99B8" w14:textId="77777777" w:rsidR="00C97943" w:rsidRPr="00DF6EA3" w:rsidRDefault="00C97943" w:rsidP="00DF6EA3">
      <w:pPr>
        <w:pStyle w:val="Tekstprzypisukocowego"/>
        <w:rPr>
          <w:rFonts w:asciiTheme="minorHAnsi" w:hAnsiTheme="minorHAnsi" w:cstheme="minorHAnsi"/>
          <w:sz w:val="24"/>
          <w:szCs w:val="24"/>
        </w:rPr>
      </w:pPr>
    </w:p>
    <w:p w14:paraId="7D556FD8" w14:textId="77777777" w:rsidR="00C97943" w:rsidRPr="00DF6EA3" w:rsidRDefault="00C97943" w:rsidP="00DF6EA3">
      <w:pPr>
        <w:pStyle w:val="Tekstprzypisukocowego"/>
        <w:rPr>
          <w:rFonts w:asciiTheme="minorHAnsi" w:hAnsiTheme="minorHAnsi" w:cstheme="minorHAnsi"/>
          <w:sz w:val="24"/>
          <w:szCs w:val="24"/>
        </w:rPr>
      </w:pPr>
    </w:p>
    <w:p w14:paraId="51B0AF0C" w14:textId="78D8B014" w:rsidR="00C97943" w:rsidRPr="00DF6EA3" w:rsidRDefault="00A722A2" w:rsidP="00DF6EA3">
      <w:pPr>
        <w:pStyle w:val="Tekstprzypisukocowego"/>
        <w:rPr>
          <w:rFonts w:asciiTheme="minorHAnsi" w:hAnsiTheme="minorHAnsi" w:cstheme="minorHAnsi"/>
          <w:sz w:val="24"/>
          <w:szCs w:val="24"/>
        </w:rPr>
      </w:pPr>
      <w:r w:rsidRPr="00DF6EA3">
        <w:rPr>
          <w:rFonts w:asciiTheme="minorHAnsi" w:hAnsiTheme="minorHAnsi" w:cstheme="minorHAnsi"/>
          <w:sz w:val="24"/>
          <w:szCs w:val="24"/>
        </w:rPr>
        <w:t xml:space="preserve">Załącznik nr 6 do SWZ </w:t>
      </w:r>
      <w:proofErr w:type="spellStart"/>
      <w:r w:rsidRPr="00DF6EA3">
        <w:rPr>
          <w:rFonts w:asciiTheme="minorHAnsi" w:hAnsiTheme="minorHAnsi" w:cstheme="minorHAnsi"/>
          <w:sz w:val="24"/>
          <w:szCs w:val="24"/>
        </w:rPr>
        <w:t>spr</w:t>
      </w:r>
      <w:proofErr w:type="spellEnd"/>
      <w:r w:rsidRPr="00DF6EA3">
        <w:rPr>
          <w:rFonts w:asciiTheme="minorHAnsi" w:hAnsiTheme="minorHAnsi" w:cstheme="minorHAnsi"/>
          <w:sz w:val="24"/>
          <w:szCs w:val="24"/>
        </w:rPr>
        <w:t xml:space="preserve">. nr </w:t>
      </w:r>
      <w:r w:rsidR="001B3A0B" w:rsidRPr="001B3A0B">
        <w:rPr>
          <w:rFonts w:asciiTheme="minorHAnsi" w:hAnsiTheme="minorHAnsi" w:cstheme="minorHAnsi"/>
          <w:sz w:val="24"/>
          <w:szCs w:val="24"/>
        </w:rPr>
        <w:t>62/</w:t>
      </w:r>
      <w:proofErr w:type="spellStart"/>
      <w:r w:rsidR="001B3A0B" w:rsidRPr="001B3A0B">
        <w:rPr>
          <w:rFonts w:asciiTheme="minorHAnsi" w:hAnsiTheme="minorHAnsi" w:cstheme="minorHAnsi"/>
          <w:sz w:val="24"/>
          <w:szCs w:val="24"/>
        </w:rPr>
        <w:t>Cir</w:t>
      </w:r>
      <w:proofErr w:type="spellEnd"/>
      <w:r w:rsidR="001B3A0B" w:rsidRPr="001B3A0B">
        <w:rPr>
          <w:rFonts w:asciiTheme="minorHAnsi" w:hAnsiTheme="minorHAnsi" w:cstheme="minorHAnsi"/>
          <w:sz w:val="24"/>
          <w:szCs w:val="24"/>
        </w:rPr>
        <w:t>/26/MR</w:t>
      </w:r>
    </w:p>
    <w:p w14:paraId="0A1B18A3" w14:textId="77777777" w:rsidR="005362C0" w:rsidRPr="00DF6EA3" w:rsidRDefault="005362C0" w:rsidP="00DF6EA3">
      <w:pPr>
        <w:pStyle w:val="Tekstprzypisukocowego"/>
        <w:rPr>
          <w:rFonts w:asciiTheme="minorHAnsi" w:hAnsiTheme="minorHAnsi" w:cstheme="minorHAnsi"/>
          <w:sz w:val="24"/>
          <w:szCs w:val="24"/>
        </w:rPr>
      </w:pPr>
    </w:p>
    <w:p w14:paraId="43E900D1" w14:textId="77777777" w:rsidR="005362C0" w:rsidRPr="00DF6EA3" w:rsidRDefault="005362C0" w:rsidP="00DF6EA3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34"/>
        <w:rPr>
          <w:rFonts w:asciiTheme="minorHAnsi" w:hAnsiTheme="minorHAnsi" w:cstheme="minorHAnsi"/>
          <w:bCs/>
          <w:spacing w:val="-11"/>
          <w:lang w:eastAsia="pl-PL"/>
        </w:rPr>
      </w:pPr>
      <w:r w:rsidRPr="00DF6EA3">
        <w:rPr>
          <w:rFonts w:asciiTheme="minorHAnsi" w:hAnsiTheme="minorHAnsi" w:cstheme="minorHAnsi"/>
          <w:bCs/>
          <w:spacing w:val="-11"/>
          <w:lang w:eastAsia="pl-PL"/>
        </w:rPr>
        <w:t>OŚWIADCZENIE O ODBYCIU WIZJI LOKALNEJ</w:t>
      </w:r>
    </w:p>
    <w:p w14:paraId="5CD1282B" w14:textId="77777777" w:rsidR="005362C0" w:rsidRPr="00DF6EA3" w:rsidRDefault="005362C0" w:rsidP="00DF6EA3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34"/>
        <w:rPr>
          <w:rFonts w:asciiTheme="minorHAnsi" w:hAnsiTheme="minorHAnsi" w:cstheme="minorHAnsi"/>
          <w:bCs/>
          <w:spacing w:val="-11"/>
          <w:lang w:eastAsia="pl-PL"/>
        </w:rPr>
      </w:pPr>
    </w:p>
    <w:p w14:paraId="5EFED615" w14:textId="62702235" w:rsidR="005362C0" w:rsidRPr="00DF6EA3" w:rsidRDefault="005362C0" w:rsidP="00674ABD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iCs/>
        </w:rPr>
      </w:pPr>
      <w:r w:rsidRPr="00DF6EA3">
        <w:rPr>
          <w:rFonts w:asciiTheme="minorHAnsi" w:hAnsiTheme="minorHAnsi" w:cstheme="minorHAnsi"/>
          <w:bCs/>
          <w:spacing w:val="-11"/>
          <w:lang w:eastAsia="pl-PL"/>
        </w:rPr>
        <w:t xml:space="preserve">W postępowaniu o udzielenie zamówienia publicznego pn. </w:t>
      </w:r>
      <w:bookmarkStart w:id="6" w:name="_Hlk225250928"/>
      <w:r w:rsidRPr="00DF6EA3">
        <w:rPr>
          <w:rFonts w:asciiTheme="minorHAnsi" w:hAnsiTheme="minorHAnsi" w:cstheme="minorHAnsi"/>
          <w:bCs/>
          <w:iCs/>
        </w:rPr>
        <w:t>Dostosowanie do potrzeb użytkownika pomieszczeń zlokalizowanych na IV piętrze (poddasze) w obiekcie przy ul. Puławskiej 148/150 w</w:t>
      </w:r>
      <w:r w:rsidR="001B3A0B">
        <w:rPr>
          <w:rFonts w:asciiTheme="minorHAnsi" w:hAnsiTheme="minorHAnsi" w:cstheme="minorHAnsi"/>
          <w:bCs/>
          <w:iCs/>
        </w:rPr>
        <w:t> </w:t>
      </w:r>
      <w:r w:rsidRPr="00DF6EA3">
        <w:rPr>
          <w:rFonts w:asciiTheme="minorHAnsi" w:hAnsiTheme="minorHAnsi" w:cstheme="minorHAnsi"/>
          <w:bCs/>
          <w:iCs/>
        </w:rPr>
        <w:t xml:space="preserve"> Warszawie</w:t>
      </w:r>
      <w:r w:rsidRPr="00DF6EA3">
        <w:rPr>
          <w:rFonts w:asciiTheme="minorHAnsi" w:hAnsiTheme="minorHAnsi" w:cstheme="minorHAnsi"/>
        </w:rPr>
        <w:t>, nr postępowania</w:t>
      </w:r>
      <w:r w:rsidRPr="00DF6EA3">
        <w:rPr>
          <w:rFonts w:asciiTheme="minorHAnsi" w:hAnsiTheme="minorHAnsi" w:cstheme="minorHAnsi"/>
          <w:b/>
        </w:rPr>
        <w:t xml:space="preserve"> </w:t>
      </w:r>
      <w:r w:rsidR="001B3A0B" w:rsidRPr="001B3A0B">
        <w:rPr>
          <w:rFonts w:asciiTheme="minorHAnsi" w:hAnsiTheme="minorHAnsi" w:cstheme="minorHAnsi"/>
          <w:bCs/>
          <w:kern w:val="1"/>
        </w:rPr>
        <w:t>62/</w:t>
      </w:r>
      <w:proofErr w:type="spellStart"/>
      <w:r w:rsidR="001B3A0B" w:rsidRPr="001B3A0B">
        <w:rPr>
          <w:rFonts w:asciiTheme="minorHAnsi" w:hAnsiTheme="minorHAnsi" w:cstheme="minorHAnsi"/>
          <w:bCs/>
          <w:kern w:val="1"/>
        </w:rPr>
        <w:t>Cir</w:t>
      </w:r>
      <w:proofErr w:type="spellEnd"/>
      <w:r w:rsidR="001B3A0B" w:rsidRPr="001B3A0B">
        <w:rPr>
          <w:rFonts w:asciiTheme="minorHAnsi" w:hAnsiTheme="minorHAnsi" w:cstheme="minorHAnsi"/>
          <w:bCs/>
          <w:kern w:val="1"/>
        </w:rPr>
        <w:t>/26/MR</w:t>
      </w:r>
      <w:r w:rsidRPr="00DF6EA3">
        <w:rPr>
          <w:rFonts w:asciiTheme="minorHAnsi" w:hAnsiTheme="minorHAnsi" w:cstheme="minorHAnsi"/>
          <w:bCs/>
          <w:kern w:val="1"/>
        </w:rPr>
        <w:t>:</w:t>
      </w:r>
    </w:p>
    <w:bookmarkEnd w:id="6"/>
    <w:p w14:paraId="162A0BF7" w14:textId="77777777" w:rsidR="005362C0" w:rsidRPr="00181A79" w:rsidRDefault="005362C0" w:rsidP="00DF6EA3">
      <w:pPr>
        <w:widowControl/>
        <w:suppressAutoHyphens w:val="0"/>
        <w:spacing w:before="100" w:beforeAutospacing="1" w:line="360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-1722360603"/>
          <w:placeholder>
            <w:docPart w:val="697D334A7BB94FAC99B185436E75BA03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6619C03F" w14:textId="77777777" w:rsidR="005362C0" w:rsidRPr="00181A79" w:rsidRDefault="005362C0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>Adres Wykonawcy:</w:t>
      </w:r>
      <w:r w:rsidRPr="00181A79">
        <w:rPr>
          <w:rFonts w:asciiTheme="minorHAnsi" w:hAnsiTheme="minorHAnsi" w:cstheme="minorHAnsi"/>
          <w:b/>
        </w:rPr>
        <w:t xml:space="preserve"> </w:t>
      </w:r>
      <w:bookmarkStart w:id="7" w:name="_Hlk225250879"/>
      <w:sdt>
        <w:sdtPr>
          <w:rPr>
            <w:rFonts w:asciiTheme="minorHAnsi" w:hAnsiTheme="minorHAnsi" w:cstheme="minorHAnsi"/>
            <w:b/>
          </w:rPr>
          <w:id w:val="-1362439533"/>
          <w:placeholder>
            <w:docPart w:val="697D334A7BB94FAC99B185436E75BA03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  <w:bookmarkEnd w:id="7"/>
    </w:p>
    <w:p w14:paraId="04F1269A" w14:textId="77777777" w:rsidR="005362C0" w:rsidRPr="00181A79" w:rsidRDefault="005362C0" w:rsidP="00DF6EA3">
      <w:pPr>
        <w:spacing w:line="360" w:lineRule="auto"/>
        <w:rPr>
          <w:rFonts w:asciiTheme="minorHAnsi" w:hAnsiTheme="minorHAnsi" w:cstheme="minorHAnsi"/>
          <w:b/>
        </w:rPr>
      </w:pPr>
      <w:r w:rsidRPr="00181A79">
        <w:rPr>
          <w:rFonts w:asciiTheme="minorHAnsi" w:hAnsiTheme="minorHAnsi" w:cstheme="minorHAnsi"/>
        </w:rPr>
        <w:t>w zależności od podmiotu: NIP/PESEL, KRS/</w:t>
      </w:r>
      <w:proofErr w:type="spellStart"/>
      <w:r w:rsidRPr="00181A79">
        <w:rPr>
          <w:rFonts w:asciiTheme="minorHAnsi" w:hAnsiTheme="minorHAnsi" w:cstheme="minorHAnsi"/>
        </w:rPr>
        <w:t>CEiDG</w:t>
      </w:r>
      <w:proofErr w:type="spellEnd"/>
      <w:r w:rsidRPr="00181A79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150594124"/>
          <w:placeholder>
            <w:docPart w:val="697D334A7BB94FAC99B185436E75BA03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5730DDF3" w14:textId="033FE29E" w:rsidR="005362C0" w:rsidRPr="00DF6EA3" w:rsidRDefault="005362C0" w:rsidP="00DF6EA3">
      <w:pPr>
        <w:spacing w:line="276" w:lineRule="auto"/>
        <w:rPr>
          <w:rFonts w:asciiTheme="minorHAnsi" w:hAnsiTheme="minorHAnsi" w:cstheme="minorHAnsi"/>
        </w:rPr>
      </w:pPr>
      <w:r w:rsidRPr="00181A79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-2007038840"/>
          <w:placeholder>
            <w:docPart w:val="697D334A7BB94FAC99B185436E75BA03"/>
          </w:placeholder>
          <w:showingPlcHdr/>
        </w:sdtPr>
        <w:sdtEndPr/>
        <w:sdtContent>
          <w:r w:rsidRPr="00181A79">
            <w:rPr>
              <w:rFonts w:asciiTheme="minorHAnsi" w:hAnsiTheme="minorHAnsi" w:cstheme="minorHAnsi"/>
              <w:color w:val="808080"/>
            </w:rPr>
            <w:t>Kliknij lub naciśnij tutaj, aby wprowadzić tekst.</w:t>
          </w:r>
        </w:sdtContent>
      </w:sdt>
    </w:p>
    <w:p w14:paraId="53AAC3D9" w14:textId="77777777" w:rsidR="005362C0" w:rsidRPr="00DF6EA3" w:rsidRDefault="005362C0" w:rsidP="00DF6EA3">
      <w:pPr>
        <w:shd w:val="clear" w:color="auto" w:fill="FFFFFF"/>
        <w:suppressAutoHyphens w:val="0"/>
        <w:autoSpaceDE w:val="0"/>
        <w:autoSpaceDN w:val="0"/>
        <w:adjustRightInd w:val="0"/>
        <w:spacing w:line="480" w:lineRule="auto"/>
        <w:ind w:left="34"/>
        <w:rPr>
          <w:rFonts w:asciiTheme="minorHAnsi" w:hAnsiTheme="minorHAnsi" w:cstheme="minorHAnsi"/>
          <w:color w:val="808080"/>
        </w:rPr>
      </w:pPr>
      <w:r w:rsidRPr="00DF6EA3">
        <w:rPr>
          <w:rFonts w:asciiTheme="minorHAnsi" w:hAnsiTheme="minorHAnsi" w:cstheme="minorHAnsi"/>
          <w:b/>
          <w:bCs/>
          <w:i/>
          <w:spacing w:val="-11"/>
          <w:lang w:eastAsia="pl-PL"/>
        </w:rPr>
        <w:t xml:space="preserve">Data: </w:t>
      </w:r>
      <w:r w:rsidRPr="00DF6EA3">
        <w:rPr>
          <w:rFonts w:asciiTheme="minorHAnsi" w:hAnsiTheme="minorHAnsi" w:cstheme="minorHAnsi"/>
          <w:color w:val="808080"/>
        </w:rPr>
        <w:t>Kliknij lub naciśnij tutaj, aby wprowadzić tekst.</w:t>
      </w:r>
    </w:p>
    <w:p w14:paraId="2C3D9465" w14:textId="3DF9CF64" w:rsidR="005362C0" w:rsidRPr="00DF6EA3" w:rsidRDefault="005362C0" w:rsidP="00DF6EA3">
      <w:pPr>
        <w:shd w:val="clear" w:color="auto" w:fill="FFFFFF"/>
        <w:suppressAutoHyphens w:val="0"/>
        <w:autoSpaceDE w:val="0"/>
        <w:autoSpaceDN w:val="0"/>
        <w:adjustRightInd w:val="0"/>
        <w:spacing w:line="480" w:lineRule="auto"/>
        <w:ind w:left="34"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  <w:lang w:eastAsia="pl-PL"/>
        </w:rPr>
        <w:t>Oświadczamy, że w dniu ……….. 2026 r. dokonaliśmy wizji lokalnej i zapoznaliśmy się z zakresem prac koniecznych do wykonania oraz czynnikami cenotwórczymi związanymi z warunkami, celem uwzględnienia ich w realizacji zamówienia pn.:</w:t>
      </w:r>
      <w:r w:rsidRPr="00DF6EA3">
        <w:rPr>
          <w:rFonts w:asciiTheme="minorHAnsi" w:hAnsiTheme="minorHAnsi" w:cstheme="minorHAnsi"/>
          <w:bCs/>
        </w:rPr>
        <w:t xml:space="preserve"> </w:t>
      </w:r>
      <w:r w:rsidRPr="00DF6EA3">
        <w:rPr>
          <w:rFonts w:asciiTheme="minorHAnsi" w:hAnsiTheme="minorHAnsi" w:cstheme="minorHAnsi"/>
          <w:bCs/>
          <w:iCs/>
        </w:rPr>
        <w:t xml:space="preserve">Dostosowanie do potrzeb użytkownika pomieszczeń zlokalizowanych na IV piętrze (poddasze) w obiekcie przy ul. Puławskiej 148/150 w Warszawie, nr postępowania </w:t>
      </w:r>
      <w:r w:rsidR="001B3A0B" w:rsidRPr="001B3A0B">
        <w:rPr>
          <w:rFonts w:asciiTheme="minorHAnsi" w:hAnsiTheme="minorHAnsi" w:cstheme="minorHAnsi"/>
          <w:bCs/>
          <w:iCs/>
        </w:rPr>
        <w:t>62/</w:t>
      </w:r>
      <w:proofErr w:type="spellStart"/>
      <w:r w:rsidR="001B3A0B" w:rsidRPr="001B3A0B">
        <w:rPr>
          <w:rFonts w:asciiTheme="minorHAnsi" w:hAnsiTheme="minorHAnsi" w:cstheme="minorHAnsi"/>
          <w:bCs/>
          <w:iCs/>
        </w:rPr>
        <w:t>Cir</w:t>
      </w:r>
      <w:proofErr w:type="spellEnd"/>
      <w:r w:rsidR="001B3A0B" w:rsidRPr="001B3A0B">
        <w:rPr>
          <w:rFonts w:asciiTheme="minorHAnsi" w:hAnsiTheme="minorHAnsi" w:cstheme="minorHAnsi"/>
          <w:bCs/>
          <w:iCs/>
        </w:rPr>
        <w:t>/26/MR</w:t>
      </w:r>
    </w:p>
    <w:p w14:paraId="5172BC8F" w14:textId="77777777" w:rsidR="005362C0" w:rsidRPr="00DF6EA3" w:rsidRDefault="005362C0" w:rsidP="00DF6EA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Wszystkich niezbędnych informacji udzielił nam upoważniony pracownik Zamawiającego.</w:t>
      </w:r>
    </w:p>
    <w:p w14:paraId="1ECABE35" w14:textId="03606885" w:rsidR="001B3A0B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…………………………………………………………………………………………………...</w:t>
      </w:r>
    </w:p>
    <w:p w14:paraId="39B899EF" w14:textId="33960F03" w:rsidR="005362C0" w:rsidRPr="00DF6EA3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/>
        <w:rPr>
          <w:rFonts w:asciiTheme="minorHAnsi" w:hAnsiTheme="minorHAnsi" w:cstheme="minorHAnsi"/>
          <w:b/>
          <w:i/>
          <w:lang w:eastAsia="pl-PL"/>
        </w:rPr>
      </w:pPr>
      <w:r w:rsidRPr="00DF6EA3">
        <w:rPr>
          <w:rFonts w:asciiTheme="minorHAnsi" w:hAnsiTheme="minorHAnsi" w:cstheme="minorHAnsi"/>
          <w:b/>
          <w:i/>
          <w:lang w:eastAsia="pl-PL"/>
        </w:rPr>
        <w:t>(data, podpis Wykonawcy)</w:t>
      </w:r>
    </w:p>
    <w:p w14:paraId="79F63372" w14:textId="77777777" w:rsidR="005362C0" w:rsidRPr="00DF6EA3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/>
        <w:rPr>
          <w:rFonts w:asciiTheme="minorHAnsi" w:hAnsiTheme="minorHAnsi" w:cstheme="minorHAnsi"/>
          <w:lang w:eastAsia="pl-PL"/>
        </w:rPr>
      </w:pPr>
    </w:p>
    <w:p w14:paraId="7520A382" w14:textId="77777777" w:rsidR="005362C0" w:rsidRPr="00DF6EA3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 w:line="360" w:lineRule="auto"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Potwierdzam odbycie wizji lokalnej przez przedstawiciela w/w Wykonawcy</w:t>
      </w:r>
    </w:p>
    <w:p w14:paraId="22F67142" w14:textId="2496697F" w:rsidR="001B3A0B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…………………………………………………………………………………………………... </w:t>
      </w:r>
    </w:p>
    <w:p w14:paraId="002D9F40" w14:textId="62EFC21B" w:rsidR="005362C0" w:rsidRPr="00DF6EA3" w:rsidRDefault="005362C0" w:rsidP="00DF6EA3">
      <w:pPr>
        <w:suppressAutoHyphens w:val="0"/>
        <w:autoSpaceDE w:val="0"/>
        <w:autoSpaceDN w:val="0"/>
        <w:adjustRightInd w:val="0"/>
        <w:spacing w:beforeLines="100" w:before="240" w:afterLines="100" w:after="240"/>
        <w:rPr>
          <w:rFonts w:asciiTheme="minorHAnsi" w:hAnsiTheme="minorHAnsi" w:cstheme="minorHAnsi"/>
          <w:b/>
          <w:i/>
          <w:lang w:eastAsia="pl-PL"/>
        </w:rPr>
      </w:pPr>
      <w:r w:rsidRPr="00DF6EA3">
        <w:rPr>
          <w:rFonts w:asciiTheme="minorHAnsi" w:hAnsiTheme="minorHAnsi" w:cstheme="minorHAnsi"/>
          <w:b/>
          <w:i/>
          <w:lang w:eastAsia="pl-PL"/>
        </w:rPr>
        <w:t>(data, podpis pracownika wyznaczonego przez Zamawiającego)</w:t>
      </w:r>
    </w:p>
    <w:p w14:paraId="0D71F1B1" w14:textId="77777777" w:rsidR="005362C0" w:rsidRPr="00DF6EA3" w:rsidRDefault="005362C0" w:rsidP="00DF6EA3">
      <w:pPr>
        <w:widowControl/>
        <w:suppressAutoHyphens w:val="0"/>
        <w:rPr>
          <w:rFonts w:asciiTheme="minorHAnsi" w:hAnsiTheme="minorHAnsi" w:cstheme="minorHAnsi"/>
          <w:color w:val="000000"/>
          <w:lang w:eastAsia="pl-PL"/>
        </w:rPr>
      </w:pPr>
      <w:r w:rsidRPr="00DF6EA3">
        <w:rPr>
          <w:rFonts w:asciiTheme="minorHAnsi" w:hAnsiTheme="minorHAnsi" w:cstheme="minorHAnsi"/>
          <w:color w:val="000000"/>
          <w:lang w:eastAsia="pl-PL"/>
        </w:rPr>
        <w:br w:type="page"/>
      </w:r>
    </w:p>
    <w:p w14:paraId="714318D0" w14:textId="0BDD05A3" w:rsidR="005362C0" w:rsidRPr="00DF6EA3" w:rsidRDefault="005362C0" w:rsidP="00DF6EA3">
      <w:pPr>
        <w:shd w:val="clear" w:color="auto" w:fill="FFFFFF"/>
        <w:suppressAutoHyphens w:val="0"/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lang w:eastAsia="pl-PL"/>
        </w:rPr>
      </w:pPr>
      <w:r w:rsidRPr="00DF6EA3">
        <w:rPr>
          <w:rFonts w:asciiTheme="minorHAnsi" w:hAnsiTheme="minorHAnsi" w:cstheme="minorHAnsi"/>
          <w:color w:val="000000"/>
          <w:lang w:eastAsia="pl-PL"/>
        </w:rPr>
        <w:lastRenderedPageBreak/>
        <w:t xml:space="preserve">Załącznik nr 7 do SWZ </w:t>
      </w:r>
      <w:proofErr w:type="spellStart"/>
      <w:r w:rsidRPr="00DF6EA3">
        <w:rPr>
          <w:rFonts w:asciiTheme="minorHAnsi" w:hAnsiTheme="minorHAnsi" w:cstheme="minorHAnsi"/>
          <w:color w:val="000000"/>
          <w:lang w:eastAsia="pl-PL"/>
        </w:rPr>
        <w:t>spr</w:t>
      </w:r>
      <w:proofErr w:type="spellEnd"/>
      <w:r w:rsidRPr="00DF6EA3">
        <w:rPr>
          <w:rFonts w:asciiTheme="minorHAnsi" w:hAnsiTheme="minorHAnsi" w:cstheme="minorHAnsi"/>
          <w:color w:val="000000"/>
          <w:lang w:eastAsia="pl-PL"/>
        </w:rPr>
        <w:t xml:space="preserve">. nr </w:t>
      </w:r>
      <w:r w:rsidR="001B3A0B" w:rsidRPr="001B3A0B">
        <w:rPr>
          <w:rFonts w:asciiTheme="minorHAnsi" w:hAnsiTheme="minorHAnsi" w:cstheme="minorHAnsi"/>
          <w:color w:val="000000"/>
          <w:lang w:eastAsia="pl-PL"/>
        </w:rPr>
        <w:t>62/</w:t>
      </w:r>
      <w:proofErr w:type="spellStart"/>
      <w:r w:rsidR="001B3A0B" w:rsidRPr="001B3A0B">
        <w:rPr>
          <w:rFonts w:asciiTheme="minorHAnsi" w:hAnsiTheme="minorHAnsi" w:cstheme="minorHAnsi"/>
          <w:color w:val="000000"/>
          <w:lang w:eastAsia="pl-PL"/>
        </w:rPr>
        <w:t>Cir</w:t>
      </w:r>
      <w:proofErr w:type="spellEnd"/>
      <w:r w:rsidR="001B3A0B" w:rsidRPr="001B3A0B">
        <w:rPr>
          <w:rFonts w:asciiTheme="minorHAnsi" w:hAnsiTheme="minorHAnsi" w:cstheme="minorHAnsi"/>
          <w:color w:val="000000"/>
          <w:lang w:eastAsia="pl-PL"/>
        </w:rPr>
        <w:t>/26/MR</w:t>
      </w:r>
    </w:p>
    <w:p w14:paraId="7718F06E" w14:textId="77777777" w:rsidR="00C97943" w:rsidRPr="00DF6EA3" w:rsidRDefault="00C97943" w:rsidP="00DF6EA3">
      <w:pPr>
        <w:pStyle w:val="Tekstprzypisudolnego"/>
        <w:spacing w:line="276" w:lineRule="auto"/>
        <w:ind w:firstLine="709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E1E2A64" w14:textId="6E315F11" w:rsidR="00A573E8" w:rsidRPr="00674ABD" w:rsidRDefault="00A573E8" w:rsidP="00674ABD">
      <w:pPr>
        <w:pStyle w:val="Tekstprzypisudolnego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74ABD">
        <w:rPr>
          <w:rFonts w:asciiTheme="minorHAnsi" w:hAnsiTheme="minorHAnsi" w:cstheme="minorHAnsi"/>
          <w:b/>
          <w:sz w:val="24"/>
          <w:szCs w:val="24"/>
        </w:rPr>
        <w:t>KLAUZULA INFORMACYJNA DOTYCZĄCA DANYCH OSOBOWYCH UZYSKANYCH W RAMACH POSTĘPOWANIA O UDZIELENIE ZAMÓWIENIA PUBLICZNEGO</w:t>
      </w:r>
    </w:p>
    <w:p w14:paraId="164D2056" w14:textId="77777777" w:rsidR="00A573E8" w:rsidRPr="00DF6EA3" w:rsidRDefault="00A573E8" w:rsidP="00DF6EA3">
      <w:pPr>
        <w:pStyle w:val="Tekstprzypisudolnego"/>
        <w:spacing w:line="276" w:lineRule="auto"/>
        <w:ind w:firstLine="709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7DE4D33" w14:textId="77777777" w:rsidR="00A573E8" w:rsidRPr="00DF6EA3" w:rsidRDefault="00A573E8" w:rsidP="00DF6EA3">
      <w:pPr>
        <w:widowControl/>
        <w:suppressAutoHyphens w:val="0"/>
        <w:spacing w:line="280" w:lineRule="exact"/>
        <w:contextualSpacing/>
        <w:rPr>
          <w:rFonts w:asciiTheme="minorHAnsi" w:hAnsiTheme="minorHAnsi" w:cstheme="minorHAnsi"/>
          <w:i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W związku realizowanym postępowaniem informuję, że: </w:t>
      </w:r>
    </w:p>
    <w:p w14:paraId="16445BB8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i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Administratorem Pani/Pana danych osobowych uzyskanych w wyniku prowadzonego postępowania </w:t>
      </w:r>
      <w:r w:rsidRPr="00DF6EA3">
        <w:rPr>
          <w:rFonts w:asciiTheme="minorHAnsi" w:hAnsiTheme="minorHAnsi" w:cstheme="minorHAnsi"/>
          <w:lang w:eastAsia="pl-PL"/>
        </w:rPr>
        <w:br/>
        <w:t xml:space="preserve">o udzielenie zamówienia publicznego jest </w:t>
      </w:r>
      <w:r w:rsidRPr="00DF6EA3">
        <w:rPr>
          <w:rFonts w:asciiTheme="minorHAnsi" w:hAnsiTheme="minorHAnsi" w:cstheme="minorHAnsi"/>
          <w:i/>
          <w:lang w:eastAsia="pl-PL"/>
        </w:rPr>
        <w:t xml:space="preserve">Komendant Główny Policji </w:t>
      </w:r>
      <w:r w:rsidRPr="00DF6EA3">
        <w:rPr>
          <w:rFonts w:asciiTheme="minorHAnsi" w:hAnsiTheme="minorHAnsi" w:cstheme="minorHAnsi"/>
          <w:i/>
        </w:rPr>
        <w:t>;</w:t>
      </w:r>
    </w:p>
    <w:p w14:paraId="577F728A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Nadzór nad prawidłowym przetwarzaniem danych osobowych w Komendzie Głównej Policji sprawuje inspektor ochrony danych osobowych KGP: </w:t>
      </w:r>
    </w:p>
    <w:p w14:paraId="4F5A0A06" w14:textId="77777777" w:rsidR="00A573E8" w:rsidRPr="00DF6EA3" w:rsidRDefault="00A573E8" w:rsidP="00DF6EA3">
      <w:pPr>
        <w:widowControl/>
        <w:suppressAutoHyphens w:val="0"/>
        <w:spacing w:line="280" w:lineRule="exact"/>
        <w:ind w:left="426"/>
        <w:contextualSpacing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Adres: ul. Puławska 148/150. 02-624 Warszawa</w:t>
      </w:r>
    </w:p>
    <w:p w14:paraId="4C3F659D" w14:textId="77777777" w:rsidR="00A573E8" w:rsidRPr="00DF6EA3" w:rsidRDefault="00A573E8" w:rsidP="00DF6EA3">
      <w:pPr>
        <w:widowControl/>
        <w:suppressAutoHyphens w:val="0"/>
        <w:spacing w:line="280" w:lineRule="exact"/>
        <w:ind w:left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e-mail: iod.kgp@policja.gov.pl.</w:t>
      </w:r>
    </w:p>
    <w:p w14:paraId="372A2548" w14:textId="45EF0F85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Pani/Pana dane osobowe przetwarzane będą na podstawie art. 6 ust. 1 lit. c RODO w celu </w:t>
      </w:r>
      <w:r w:rsidRPr="00DF6EA3">
        <w:rPr>
          <w:rFonts w:asciiTheme="minorHAnsi" w:hAnsiTheme="minorHAnsi" w:cstheme="minorHAnsi"/>
        </w:rPr>
        <w:t xml:space="preserve">związanym </w:t>
      </w:r>
      <w:r w:rsidRPr="00DF6EA3">
        <w:rPr>
          <w:rFonts w:asciiTheme="minorHAnsi" w:hAnsiTheme="minorHAnsi" w:cstheme="minorHAnsi"/>
        </w:rPr>
        <w:br/>
        <w:t>z postępowaniem o udzielenie zamówienia publicznego</w:t>
      </w:r>
      <w:r w:rsidRPr="00DF6EA3">
        <w:rPr>
          <w:rFonts w:asciiTheme="minorHAnsi" w:hAnsiTheme="minorHAnsi" w:cstheme="minorHAnsi"/>
          <w:iCs/>
        </w:rPr>
        <w:t xml:space="preserve"> </w:t>
      </w:r>
      <w:r w:rsidR="001B2383" w:rsidRPr="00DF6EA3">
        <w:rPr>
          <w:rFonts w:asciiTheme="minorHAnsi" w:hAnsiTheme="minorHAnsi" w:cstheme="minorHAnsi"/>
          <w:iCs/>
        </w:rPr>
        <w:t>„</w:t>
      </w:r>
      <w:r w:rsidR="00C97943" w:rsidRPr="00DF6EA3">
        <w:rPr>
          <w:rFonts w:asciiTheme="minorHAnsi" w:hAnsiTheme="minorHAnsi" w:cstheme="minorHAnsi"/>
          <w:bCs/>
          <w:iCs/>
        </w:rPr>
        <w:t>Dostosowanie do potrzeb użytkownika pomieszczeń zlokalizowanych na IV piętrze (poddasze) w obiekcie przy ul. Puławskiej 148/150 w Warszawie</w:t>
      </w:r>
      <w:r w:rsidR="00D714AE" w:rsidRPr="00DF6EA3">
        <w:rPr>
          <w:rFonts w:asciiTheme="minorHAnsi" w:hAnsiTheme="minorHAnsi" w:cstheme="minorHAnsi"/>
          <w:bCs/>
          <w:iCs/>
        </w:rPr>
        <w:t xml:space="preserve"> </w:t>
      </w:r>
      <w:r w:rsidR="00D714AE" w:rsidRPr="00DF6EA3">
        <w:rPr>
          <w:rFonts w:asciiTheme="minorHAnsi" w:hAnsiTheme="minorHAnsi" w:cstheme="minorHAnsi"/>
          <w:color w:val="000000"/>
        </w:rPr>
        <w:t>”</w:t>
      </w:r>
      <w:r w:rsidR="00D714AE" w:rsidRPr="00DF6EA3">
        <w:rPr>
          <w:rFonts w:asciiTheme="minorHAnsi" w:hAnsiTheme="minorHAnsi" w:cstheme="minorHAnsi"/>
        </w:rPr>
        <w:t>,</w:t>
      </w:r>
      <w:r w:rsidR="00D714AE" w:rsidRPr="00DF6EA3">
        <w:rPr>
          <w:rFonts w:asciiTheme="minorHAnsi" w:hAnsiTheme="minorHAnsi" w:cstheme="minorHAnsi"/>
          <w:b/>
        </w:rPr>
        <w:t xml:space="preserve"> </w:t>
      </w:r>
      <w:r w:rsidR="00D714AE" w:rsidRPr="00DF6EA3">
        <w:rPr>
          <w:rFonts w:asciiTheme="minorHAnsi" w:hAnsiTheme="minorHAnsi" w:cstheme="minorHAnsi"/>
        </w:rPr>
        <w:t>nr postępowania</w:t>
      </w:r>
      <w:r w:rsidR="00D714AE" w:rsidRPr="00DF6EA3">
        <w:rPr>
          <w:rFonts w:asciiTheme="minorHAnsi" w:hAnsiTheme="minorHAnsi" w:cstheme="minorHAnsi"/>
          <w:b/>
        </w:rPr>
        <w:t xml:space="preserve"> </w:t>
      </w:r>
      <w:r w:rsidR="001B3A0B" w:rsidRPr="001B3A0B">
        <w:rPr>
          <w:rFonts w:asciiTheme="minorHAnsi" w:hAnsiTheme="minorHAnsi" w:cstheme="minorHAnsi"/>
          <w:bCs/>
          <w:kern w:val="1"/>
        </w:rPr>
        <w:t>62/</w:t>
      </w:r>
      <w:proofErr w:type="spellStart"/>
      <w:r w:rsidR="001B3A0B" w:rsidRPr="001B3A0B">
        <w:rPr>
          <w:rFonts w:asciiTheme="minorHAnsi" w:hAnsiTheme="minorHAnsi" w:cstheme="minorHAnsi"/>
          <w:bCs/>
          <w:kern w:val="1"/>
        </w:rPr>
        <w:t>Cir</w:t>
      </w:r>
      <w:proofErr w:type="spellEnd"/>
      <w:r w:rsidR="001B3A0B" w:rsidRPr="001B3A0B">
        <w:rPr>
          <w:rFonts w:asciiTheme="minorHAnsi" w:hAnsiTheme="minorHAnsi" w:cstheme="minorHAnsi"/>
          <w:bCs/>
          <w:kern w:val="1"/>
        </w:rPr>
        <w:t xml:space="preserve">/26/MR </w:t>
      </w:r>
      <w:r w:rsidRPr="00DF6EA3">
        <w:rPr>
          <w:rFonts w:asciiTheme="minorHAnsi" w:hAnsiTheme="minorHAnsi" w:cstheme="minorHAnsi"/>
        </w:rPr>
        <w:t>prowadzonym w trybie podstawowym;</w:t>
      </w:r>
    </w:p>
    <w:p w14:paraId="66E50E8D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odbiorcami Pani/Pana danych osobowych będą osoby lub podmioty, którym udostępniona zostanie dokumentacja postępowania w oparciu w oparciu o art.18 oraz art. 74 ust. 1 ustawy z dnia 11 września 2019 r. – Prawo zamówień publicznych, zwanej dalej „ustawa </w:t>
      </w:r>
      <w:proofErr w:type="spellStart"/>
      <w:r w:rsidRPr="00DF6EA3">
        <w:rPr>
          <w:rFonts w:asciiTheme="minorHAnsi" w:hAnsiTheme="minorHAnsi" w:cstheme="minorHAnsi"/>
          <w:lang w:eastAsia="pl-PL"/>
        </w:rPr>
        <w:t>Pzp</w:t>
      </w:r>
      <w:proofErr w:type="spellEnd"/>
      <w:r w:rsidRPr="00DF6EA3">
        <w:rPr>
          <w:rFonts w:asciiTheme="minorHAnsi" w:hAnsiTheme="minorHAnsi" w:cstheme="minorHAnsi"/>
          <w:lang w:eastAsia="pl-PL"/>
        </w:rPr>
        <w:t xml:space="preserve">”;   </w:t>
      </w:r>
    </w:p>
    <w:p w14:paraId="7C6C176D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Okres przechowywania danych osobowych wynika bezpośrednio z przepisów prawa. Pani/Pana dane osobowe będą przechowywane, zgodnie z art. 78 ust. 1 ustawy </w:t>
      </w:r>
      <w:proofErr w:type="spellStart"/>
      <w:r w:rsidRPr="00DF6EA3">
        <w:rPr>
          <w:rFonts w:asciiTheme="minorHAnsi" w:hAnsiTheme="minorHAnsi" w:cstheme="minorHAnsi"/>
          <w:lang w:eastAsia="pl-PL"/>
        </w:rPr>
        <w:t>Pzp</w:t>
      </w:r>
      <w:proofErr w:type="spellEnd"/>
      <w:r w:rsidRPr="00DF6EA3">
        <w:rPr>
          <w:rFonts w:asciiTheme="minorHAnsi" w:hAnsiTheme="minorHAnsi" w:cstheme="minorHAnsi"/>
          <w:lang w:eastAsia="pl-PL"/>
        </w:rPr>
        <w:t>, przez okres 4 lat od dnia zakończenia postępowania o udzielenie zamówienia, okres 4 lat może być wydłużony do zakończenia czasu trwania umowy lub w przypadku, gdy dane będą przetwarzane do celów archiwalnych w interesie publicznym.</w:t>
      </w:r>
    </w:p>
    <w:p w14:paraId="59CBB97E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b/>
          <w:i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F6EA3">
        <w:rPr>
          <w:rFonts w:asciiTheme="minorHAnsi" w:hAnsiTheme="minorHAnsi" w:cstheme="minorHAnsi"/>
          <w:lang w:eastAsia="pl-PL"/>
        </w:rPr>
        <w:t>Pzp</w:t>
      </w:r>
      <w:proofErr w:type="spellEnd"/>
      <w:r w:rsidRPr="00DF6EA3">
        <w:rPr>
          <w:rFonts w:asciiTheme="minorHAnsi" w:hAnsiTheme="minorHAnsi" w:cstheme="minorHAnsi"/>
          <w:lang w:eastAsia="pl-PL"/>
        </w:rPr>
        <w:t xml:space="preserve">, związanym z udziałem </w:t>
      </w:r>
      <w:r w:rsidRPr="00DF6EA3">
        <w:rPr>
          <w:rFonts w:asciiTheme="minorHAnsi" w:hAnsiTheme="minorHAnsi" w:cstheme="minorHAnsi"/>
          <w:lang w:eastAsia="pl-PL"/>
        </w:rPr>
        <w:br/>
        <w:t xml:space="preserve">w postępowaniu o udzielenie zamówienia publicznego; konsekwencje niepodania określonych danych wynikają z ustawy </w:t>
      </w:r>
      <w:proofErr w:type="spellStart"/>
      <w:r w:rsidRPr="00DF6EA3">
        <w:rPr>
          <w:rFonts w:asciiTheme="minorHAnsi" w:hAnsiTheme="minorHAnsi" w:cstheme="minorHAnsi"/>
          <w:lang w:eastAsia="pl-PL"/>
        </w:rPr>
        <w:t>Pzp</w:t>
      </w:r>
      <w:proofErr w:type="spellEnd"/>
      <w:r w:rsidRPr="00DF6EA3">
        <w:rPr>
          <w:rFonts w:asciiTheme="minorHAnsi" w:hAnsiTheme="minorHAnsi" w:cstheme="minorHAnsi"/>
          <w:lang w:eastAsia="pl-PL"/>
        </w:rPr>
        <w:t xml:space="preserve">;  </w:t>
      </w:r>
    </w:p>
    <w:p w14:paraId="7797EB37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</w:rPr>
      </w:pPr>
      <w:r w:rsidRPr="00DF6EA3">
        <w:rPr>
          <w:rFonts w:asciiTheme="minorHAnsi" w:hAnsiTheme="minorHAnsi" w:cstheme="minorHAnsi"/>
          <w:lang w:eastAsia="pl-PL"/>
        </w:rPr>
        <w:t>w odniesieniu do Pani/Pana danych osobowych decyzje nie będą podejmowane w sposób zautomatyzowany, stosowanie do art. 22 RODO;</w:t>
      </w:r>
    </w:p>
    <w:p w14:paraId="1A279205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posiada Pani/Pan:</w:t>
      </w:r>
    </w:p>
    <w:p w14:paraId="7B19992A" w14:textId="77777777" w:rsidR="00A573E8" w:rsidRPr="00DF6EA3" w:rsidRDefault="00A573E8" w:rsidP="00DF6EA3">
      <w:pPr>
        <w:widowControl/>
        <w:numPr>
          <w:ilvl w:val="0"/>
          <w:numId w:val="24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2015C7D0" w14:textId="77777777" w:rsidR="00A573E8" w:rsidRPr="00DF6EA3" w:rsidRDefault="00A573E8" w:rsidP="00DF6EA3">
      <w:pPr>
        <w:widowControl/>
        <w:numPr>
          <w:ilvl w:val="0"/>
          <w:numId w:val="24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na podstawie art. 16 RODO prawo do sprostowania Pani/Pana danych osobowych </w:t>
      </w:r>
      <w:r w:rsidRPr="00DF6EA3">
        <w:rPr>
          <w:rFonts w:asciiTheme="minorHAnsi" w:hAnsiTheme="minorHAnsi" w:cstheme="minorHAnsi"/>
          <w:vertAlign w:val="superscript"/>
          <w:lang w:eastAsia="pl-PL"/>
        </w:rPr>
        <w:endnoteReference w:id="1"/>
      </w:r>
      <w:r w:rsidRPr="00DF6EA3">
        <w:rPr>
          <w:rFonts w:asciiTheme="minorHAnsi" w:hAnsiTheme="minorHAnsi" w:cstheme="minorHAnsi"/>
          <w:lang w:eastAsia="pl-PL"/>
        </w:rPr>
        <w:t>;</w:t>
      </w:r>
    </w:p>
    <w:p w14:paraId="7E9F2B3C" w14:textId="77777777" w:rsidR="00A573E8" w:rsidRPr="00DF6EA3" w:rsidRDefault="00A573E8" w:rsidP="00DF6EA3">
      <w:pPr>
        <w:widowControl/>
        <w:numPr>
          <w:ilvl w:val="0"/>
          <w:numId w:val="24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F6EA3">
        <w:rPr>
          <w:rFonts w:asciiTheme="minorHAnsi" w:hAnsiTheme="minorHAnsi" w:cstheme="minorHAnsi"/>
          <w:vertAlign w:val="superscript"/>
          <w:lang w:eastAsia="pl-PL"/>
        </w:rPr>
        <w:endnoteReference w:id="2"/>
      </w:r>
      <w:r w:rsidRPr="00DF6EA3">
        <w:rPr>
          <w:rFonts w:asciiTheme="minorHAnsi" w:hAnsiTheme="minorHAnsi" w:cstheme="minorHAnsi"/>
          <w:lang w:eastAsia="pl-PL"/>
        </w:rPr>
        <w:t xml:space="preserve">;  </w:t>
      </w:r>
    </w:p>
    <w:p w14:paraId="3B4A913C" w14:textId="77777777" w:rsidR="00A573E8" w:rsidRPr="00DF6EA3" w:rsidRDefault="00A573E8" w:rsidP="00DF6EA3">
      <w:pPr>
        <w:widowControl/>
        <w:numPr>
          <w:ilvl w:val="0"/>
          <w:numId w:val="24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 xml:space="preserve">prawo do wniesienia skargi do Prezesa Urzędu Ochrony Danych Osobowych, gdy uzna Pani/Pan, </w:t>
      </w:r>
      <w:r w:rsidRPr="00DF6EA3">
        <w:rPr>
          <w:rFonts w:asciiTheme="minorHAnsi" w:hAnsiTheme="minorHAnsi" w:cstheme="minorHAnsi"/>
          <w:lang w:eastAsia="pl-PL"/>
        </w:rPr>
        <w:br/>
        <w:t>że przetwarzanie danych osobowych Pani/Pana dotyczących narusza przepisy RODO;</w:t>
      </w:r>
    </w:p>
    <w:p w14:paraId="36B28F20" w14:textId="77777777" w:rsidR="00A573E8" w:rsidRPr="00DF6EA3" w:rsidRDefault="00A573E8" w:rsidP="00DF6EA3">
      <w:pPr>
        <w:widowControl/>
        <w:numPr>
          <w:ilvl w:val="0"/>
          <w:numId w:val="12"/>
        </w:numPr>
        <w:suppressAutoHyphens w:val="0"/>
        <w:spacing w:line="280" w:lineRule="exact"/>
        <w:ind w:left="426" w:hanging="426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nie przysługuje Pani/Panu:</w:t>
      </w:r>
    </w:p>
    <w:p w14:paraId="7B29A0C7" w14:textId="77777777" w:rsidR="00A573E8" w:rsidRPr="00DF6EA3" w:rsidRDefault="00A573E8" w:rsidP="00DF6EA3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i/>
          <w:color w:val="00B0F0"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0709F08D" w14:textId="77777777" w:rsidR="00A573E8" w:rsidRPr="00DF6EA3" w:rsidRDefault="00A573E8" w:rsidP="00DF6EA3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b/>
          <w:i/>
          <w:lang w:eastAsia="pl-PL"/>
        </w:rPr>
      </w:pPr>
      <w:r w:rsidRPr="00DF6EA3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1C460562" w14:textId="6F9977C7" w:rsidR="00D714AE" w:rsidRPr="00674ABD" w:rsidRDefault="00A573E8" w:rsidP="00674ABD">
      <w:pPr>
        <w:widowControl/>
        <w:numPr>
          <w:ilvl w:val="0"/>
          <w:numId w:val="13"/>
        </w:numPr>
        <w:suppressAutoHyphens w:val="0"/>
        <w:spacing w:line="280" w:lineRule="exact"/>
        <w:ind w:left="709" w:hanging="283"/>
        <w:contextualSpacing/>
        <w:rPr>
          <w:rFonts w:asciiTheme="minorHAnsi" w:hAnsiTheme="minorHAnsi" w:cstheme="minorHAnsi"/>
          <w:b/>
          <w:i/>
          <w:lang w:eastAsia="pl-PL"/>
        </w:rPr>
      </w:pPr>
      <w:r w:rsidRPr="00DF6EA3">
        <w:rPr>
          <w:rFonts w:asciiTheme="minorHAnsi" w:hAnsiTheme="minorHAnsi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DF6EA3">
        <w:rPr>
          <w:rFonts w:asciiTheme="minorHAnsi" w:hAnsiTheme="minorHAnsi" w:cstheme="minorHAnsi"/>
          <w:lang w:eastAsia="pl-PL"/>
        </w:rPr>
        <w:t>.</w:t>
      </w:r>
    </w:p>
    <w:p w14:paraId="4EFC6765" w14:textId="3D34CF32" w:rsidR="00C3224A" w:rsidRDefault="00C3224A" w:rsidP="0046698E">
      <w:pPr>
        <w:spacing w:line="276" w:lineRule="auto"/>
        <w:ind w:firstLine="709"/>
        <w:jc w:val="right"/>
        <w:rPr>
          <w:rFonts w:ascii="Brygada 1918" w:hAnsi="Brygada 1918" w:cs="Arial"/>
          <w:b/>
          <w:color w:val="000000"/>
          <w:sz w:val="22"/>
          <w:szCs w:val="22"/>
          <w:u w:val="single"/>
        </w:rPr>
      </w:pPr>
    </w:p>
    <w:sectPr w:rsidR="00C3224A" w:rsidSect="00674ABD">
      <w:footerReference w:type="default" r:id="rId9"/>
      <w:headerReference w:type="first" r:id="rId10"/>
      <w:footnotePr>
        <w:pos w:val="beneathText"/>
      </w:footnotePr>
      <w:pgSz w:w="11920" w:h="16840"/>
      <w:pgMar w:top="993" w:right="1288" w:bottom="1276" w:left="1134" w:header="709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1740" w14:textId="77777777" w:rsidR="008D311F" w:rsidRDefault="008D311F">
      <w:r>
        <w:separator/>
      </w:r>
    </w:p>
  </w:endnote>
  <w:endnote w:type="continuationSeparator" w:id="0">
    <w:p w14:paraId="451DAEC5" w14:textId="77777777" w:rsidR="008D311F" w:rsidRDefault="008D311F">
      <w:r>
        <w:continuationSeparator/>
      </w:r>
    </w:p>
  </w:endnote>
  <w:endnote w:id="1">
    <w:p w14:paraId="6918A589" w14:textId="77777777" w:rsidR="00124A7F" w:rsidRPr="003D13F4" w:rsidRDefault="00124A7F" w:rsidP="00A573E8">
      <w:pPr>
        <w:pStyle w:val="Akapitzlist"/>
        <w:ind w:left="0"/>
        <w:rPr>
          <w:i/>
          <w:sz w:val="16"/>
          <w:szCs w:val="16"/>
        </w:rPr>
      </w:pPr>
      <w:r w:rsidRPr="003D13F4">
        <w:rPr>
          <w:rStyle w:val="Odwoanieprzypisukocowego"/>
          <w:sz w:val="16"/>
          <w:szCs w:val="16"/>
        </w:rPr>
        <w:endnoteRef/>
      </w:r>
      <w:r w:rsidRPr="003D13F4">
        <w:rPr>
          <w:b/>
          <w:i/>
          <w:sz w:val="16"/>
          <w:szCs w:val="16"/>
        </w:rPr>
        <w:t>Wyjaśnienie:</w:t>
      </w:r>
      <w:r>
        <w:rPr>
          <w:b/>
          <w:i/>
          <w:sz w:val="16"/>
          <w:szCs w:val="16"/>
        </w:rPr>
        <w:t xml:space="preserve"> </w:t>
      </w:r>
      <w:r w:rsidRPr="003D13F4">
        <w:rPr>
          <w:i/>
          <w:sz w:val="16"/>
          <w:szCs w:val="16"/>
          <w:lang w:eastAsia="pl-PL"/>
        </w:rPr>
        <w:t xml:space="preserve">skorzystanie z prawa do sprostowania nie może skutkować zmianą </w:t>
      </w:r>
      <w:r>
        <w:rPr>
          <w:i/>
          <w:sz w:val="16"/>
          <w:szCs w:val="16"/>
        </w:rPr>
        <w:t xml:space="preserve">wyniku postępowania </w:t>
      </w:r>
      <w:r w:rsidRPr="003D13F4">
        <w:rPr>
          <w:i/>
          <w:sz w:val="16"/>
          <w:szCs w:val="16"/>
        </w:rPr>
        <w:t>o udzielenie zamówienia publicznego ani zmianą postanowień umowy w zakresie niezgodnym z ustawą Pzp oraz nie może naruszać integralności protokołu oraz jego załączników.</w:t>
      </w:r>
    </w:p>
    <w:p w14:paraId="719372FA" w14:textId="77777777" w:rsidR="00124A7F" w:rsidRPr="003D13F4" w:rsidRDefault="00124A7F" w:rsidP="00A573E8">
      <w:pPr>
        <w:pStyle w:val="Tekstprzypisukocowego"/>
        <w:rPr>
          <w:sz w:val="16"/>
          <w:szCs w:val="16"/>
        </w:rPr>
      </w:pPr>
    </w:p>
  </w:endnote>
  <w:endnote w:id="2">
    <w:p w14:paraId="40AEC47A" w14:textId="715992D5" w:rsidR="00124A7F" w:rsidRDefault="00124A7F" w:rsidP="00A573E8">
      <w:pPr>
        <w:pStyle w:val="Tekstprzypisukocowego"/>
        <w:rPr>
          <w:i/>
          <w:sz w:val="16"/>
          <w:szCs w:val="16"/>
          <w:lang w:eastAsia="pl-PL"/>
        </w:rPr>
      </w:pPr>
      <w:r w:rsidRPr="003D13F4">
        <w:rPr>
          <w:rStyle w:val="Odwoanieprzypisukocowego"/>
          <w:sz w:val="16"/>
          <w:szCs w:val="16"/>
        </w:rPr>
        <w:endnoteRef/>
      </w:r>
      <w:r w:rsidRPr="003D13F4">
        <w:rPr>
          <w:b/>
          <w:i/>
          <w:sz w:val="16"/>
          <w:szCs w:val="16"/>
        </w:rPr>
        <w:t>Wyjaśnienie:</w:t>
      </w:r>
      <w:r w:rsidRPr="003D13F4">
        <w:rPr>
          <w:i/>
          <w:sz w:val="16"/>
          <w:szCs w:val="16"/>
        </w:rPr>
        <w:t xml:space="preserve"> prawo do ograniczenia przetwarzania nie ma zastosowania w odniesieniu do </w:t>
      </w:r>
      <w:r w:rsidRPr="003D13F4">
        <w:rPr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  <w:p w14:paraId="1462EA6B" w14:textId="31C7DA39" w:rsidR="00124A7F" w:rsidRDefault="00124A7F" w:rsidP="00A573E8">
      <w:pPr>
        <w:pStyle w:val="Tekstprzypisukocowego"/>
        <w:rPr>
          <w:i/>
          <w:sz w:val="16"/>
          <w:szCs w:val="16"/>
          <w:lang w:eastAsia="pl-PL"/>
        </w:rPr>
      </w:pPr>
    </w:p>
    <w:p w14:paraId="651564E5" w14:textId="77777777" w:rsidR="00124A7F" w:rsidRDefault="00124A7F" w:rsidP="00141CB3">
      <w:pPr>
        <w:widowControl/>
        <w:suppressAutoHyphens w:val="0"/>
        <w:autoSpaceDE w:val="0"/>
        <w:autoSpaceDN w:val="0"/>
        <w:spacing w:line="360" w:lineRule="auto"/>
        <w:rPr>
          <w:sz w:val="22"/>
          <w:szCs w:val="22"/>
        </w:rPr>
      </w:pPr>
    </w:p>
    <w:p w14:paraId="00CC9F8E" w14:textId="77777777" w:rsidR="00124A7F" w:rsidRDefault="00124A7F" w:rsidP="00141CB3">
      <w:pPr>
        <w:widowControl/>
        <w:suppressAutoHyphens w:val="0"/>
        <w:autoSpaceDE w:val="0"/>
        <w:autoSpaceDN w:val="0"/>
        <w:spacing w:line="360" w:lineRule="auto"/>
        <w:rPr>
          <w:sz w:val="22"/>
          <w:szCs w:val="22"/>
        </w:rPr>
      </w:pPr>
    </w:p>
    <w:p w14:paraId="4511AF73" w14:textId="77777777" w:rsidR="00124A7F" w:rsidRDefault="00124A7F" w:rsidP="00141CB3">
      <w:pPr>
        <w:widowControl/>
        <w:suppressAutoHyphens w:val="0"/>
        <w:autoSpaceDE w:val="0"/>
        <w:autoSpaceDN w:val="0"/>
        <w:spacing w:line="360" w:lineRule="auto"/>
        <w:rPr>
          <w:sz w:val="22"/>
          <w:szCs w:val="22"/>
        </w:rPr>
      </w:pPr>
    </w:p>
    <w:p w14:paraId="5284B6B4" w14:textId="77777777" w:rsidR="00124A7F" w:rsidRDefault="00124A7F" w:rsidP="00141CB3">
      <w:pPr>
        <w:widowControl/>
        <w:suppressAutoHyphens w:val="0"/>
        <w:autoSpaceDE w:val="0"/>
        <w:autoSpaceDN w:val="0"/>
        <w:spacing w:line="360" w:lineRule="auto"/>
        <w:rPr>
          <w:sz w:val="22"/>
          <w:szCs w:val="22"/>
        </w:rPr>
      </w:pPr>
    </w:p>
    <w:p w14:paraId="4861FA39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71C92695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4CDA2614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67F3A228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08A0D105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1C7F634B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5E10E9BE" w14:textId="77777777" w:rsidR="00124A7F" w:rsidRDefault="00124A7F" w:rsidP="00141CB3">
      <w:pPr>
        <w:widowControl/>
        <w:suppressAutoHyphens w:val="0"/>
        <w:spacing w:line="360" w:lineRule="auto"/>
        <w:jc w:val="right"/>
        <w:rPr>
          <w:bCs/>
          <w:color w:val="000000" w:themeColor="text1"/>
          <w:sz w:val="22"/>
          <w:szCs w:val="22"/>
        </w:rPr>
      </w:pPr>
    </w:p>
    <w:p w14:paraId="5B0B7DE5" w14:textId="69063065" w:rsidR="00124A7F" w:rsidRDefault="00124A7F" w:rsidP="00A573E8">
      <w:pPr>
        <w:pStyle w:val="Tekstprzypisukocowego"/>
      </w:pPr>
    </w:p>
    <w:p w14:paraId="2D7B8ABA" w14:textId="7785DAF5" w:rsidR="00124A7F" w:rsidRDefault="00124A7F" w:rsidP="00A573E8">
      <w:pPr>
        <w:pStyle w:val="Tekstprzypisukocowego"/>
      </w:pPr>
    </w:p>
    <w:p w14:paraId="407E0C86" w14:textId="3EB33E28" w:rsidR="00124A7F" w:rsidRDefault="00124A7F" w:rsidP="00A573E8">
      <w:pPr>
        <w:pStyle w:val="Tekstprzypisukocowego"/>
      </w:pPr>
    </w:p>
    <w:p w14:paraId="7D645753" w14:textId="0D770058" w:rsidR="00124A7F" w:rsidRDefault="00124A7F" w:rsidP="00A573E8">
      <w:pPr>
        <w:pStyle w:val="Tekstprzypisukocowego"/>
      </w:pPr>
    </w:p>
    <w:p w14:paraId="2954E6BE" w14:textId="3924D865" w:rsidR="00124A7F" w:rsidRDefault="00124A7F" w:rsidP="00A573E8">
      <w:pPr>
        <w:pStyle w:val="Tekstprzypisukocowego"/>
      </w:pPr>
    </w:p>
    <w:p w14:paraId="558E7E92" w14:textId="569A85BF" w:rsidR="00124A7F" w:rsidRDefault="00124A7F" w:rsidP="00A573E8">
      <w:pPr>
        <w:pStyle w:val="Tekstprzypisukocowego"/>
      </w:pPr>
    </w:p>
    <w:p w14:paraId="0109E102" w14:textId="7309BD6D" w:rsidR="00124A7F" w:rsidRDefault="00124A7F" w:rsidP="00A573E8">
      <w:pPr>
        <w:pStyle w:val="Tekstprzypisukocowego"/>
      </w:pPr>
    </w:p>
    <w:p w14:paraId="57B4E52D" w14:textId="51C8C7FD" w:rsidR="00124A7F" w:rsidRDefault="00124A7F" w:rsidP="00A573E8">
      <w:pPr>
        <w:pStyle w:val="Tekstprzypisukocowego"/>
      </w:pPr>
    </w:p>
    <w:p w14:paraId="1EAD0A2E" w14:textId="6F6C554F" w:rsidR="00124A7F" w:rsidRDefault="00124A7F" w:rsidP="00A573E8">
      <w:pPr>
        <w:pStyle w:val="Tekstprzypisukocowego"/>
      </w:pPr>
    </w:p>
    <w:p w14:paraId="2A11A64C" w14:textId="022568FC" w:rsidR="00124A7F" w:rsidRDefault="00124A7F" w:rsidP="00A573E8">
      <w:pPr>
        <w:pStyle w:val="Tekstprzypisukocowego"/>
      </w:pPr>
    </w:p>
    <w:p w14:paraId="703947F0" w14:textId="6089AB76" w:rsidR="00124A7F" w:rsidRDefault="00124A7F" w:rsidP="00A573E8">
      <w:pPr>
        <w:pStyle w:val="Tekstprzypisukocowego"/>
      </w:pPr>
    </w:p>
    <w:p w14:paraId="1C83C694" w14:textId="0665E726" w:rsidR="00124A7F" w:rsidRDefault="00124A7F" w:rsidP="00A573E8">
      <w:pPr>
        <w:pStyle w:val="Tekstprzypisukocowego"/>
      </w:pPr>
    </w:p>
    <w:p w14:paraId="0E6145F2" w14:textId="44C4FDAD" w:rsidR="00124A7F" w:rsidRDefault="00124A7F" w:rsidP="00A573E8">
      <w:pPr>
        <w:pStyle w:val="Tekstprzypisukocowego"/>
      </w:pPr>
    </w:p>
    <w:p w14:paraId="5444A87E" w14:textId="6900D106" w:rsidR="00124A7F" w:rsidRDefault="00124A7F" w:rsidP="00A573E8">
      <w:pPr>
        <w:pStyle w:val="Tekstprzypisukocowego"/>
      </w:pPr>
    </w:p>
    <w:p w14:paraId="5F5FB88E" w14:textId="76381692" w:rsidR="00124A7F" w:rsidRDefault="00124A7F" w:rsidP="00A573E8">
      <w:pPr>
        <w:pStyle w:val="Tekstprzypisukocowego"/>
      </w:pPr>
    </w:p>
    <w:p w14:paraId="60C6C9F6" w14:textId="453EC400" w:rsidR="00124A7F" w:rsidRDefault="00124A7F" w:rsidP="00A573E8">
      <w:pPr>
        <w:pStyle w:val="Tekstprzypisukocowego"/>
      </w:pPr>
    </w:p>
    <w:p w14:paraId="13F2017B" w14:textId="462F781E" w:rsidR="00124A7F" w:rsidRDefault="00124A7F" w:rsidP="00A573E8">
      <w:pPr>
        <w:pStyle w:val="Tekstprzypisukocowego"/>
      </w:pPr>
    </w:p>
    <w:p w14:paraId="255CA98F" w14:textId="77777777" w:rsidR="00124A7F" w:rsidRDefault="00124A7F" w:rsidP="00A573E8">
      <w:pPr>
        <w:pStyle w:val="Tekstprzypisukocowego"/>
      </w:pPr>
    </w:p>
    <w:p w14:paraId="261FE5BA" w14:textId="30BCC758" w:rsidR="00124A7F" w:rsidRDefault="00124A7F" w:rsidP="00A573E8">
      <w:pPr>
        <w:pStyle w:val="Tekstprzypisukocowego"/>
      </w:pPr>
    </w:p>
    <w:p w14:paraId="55384C57" w14:textId="6BD5897C" w:rsidR="00124A7F" w:rsidRDefault="00124A7F" w:rsidP="00A573E8">
      <w:pPr>
        <w:pStyle w:val="Tekstprzypisukocowego"/>
      </w:pPr>
    </w:p>
    <w:p w14:paraId="44862A07" w14:textId="77777777" w:rsidR="00124A7F" w:rsidRPr="00362BF8" w:rsidRDefault="00124A7F" w:rsidP="00B17E1E">
      <w:pPr>
        <w:widowControl/>
        <w:suppressAutoHyphens w:val="0"/>
        <w:autoSpaceDE w:val="0"/>
        <w:spacing w:line="360" w:lineRule="auto"/>
        <w:ind w:left="5387"/>
        <w:jc w:val="right"/>
        <w:rPr>
          <w:b/>
          <w:sz w:val="22"/>
          <w:szCs w:val="22"/>
          <w:u w:val="single"/>
        </w:rPr>
      </w:pPr>
    </w:p>
    <w:p w14:paraId="7A0838C1" w14:textId="77777777" w:rsidR="00124A7F" w:rsidRDefault="00124A7F" w:rsidP="00A573E8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dale Sans UI">
    <w:altName w:val="Times New Roman"/>
    <w:charset w:val="EE"/>
    <w:family w:val="auto"/>
    <w:pitch w:val="variable"/>
  </w:font>
  <w:font w:name="Brygada 1918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b/>
        <w:bCs/>
        <w:i/>
        <w:iCs/>
        <w:sz w:val="20"/>
      </w:rPr>
      <w:id w:val="534694695"/>
      <w:docPartObj>
        <w:docPartGallery w:val="Page Numbers (Bottom of Page)"/>
        <w:docPartUnique/>
      </w:docPartObj>
    </w:sdtPr>
    <w:sdtEndPr/>
    <w:sdtContent>
      <w:p w14:paraId="12A10CD8" w14:textId="77777777" w:rsidR="00124A7F" w:rsidRPr="00D46BD8" w:rsidRDefault="00124A7F" w:rsidP="00C40E83">
        <w:pPr>
          <w:pStyle w:val="Stopka"/>
          <w:jc w:val="right"/>
          <w:rPr>
            <w:rFonts w:eastAsiaTheme="majorEastAsia"/>
            <w:b/>
            <w:bCs/>
            <w:i/>
            <w:iCs/>
            <w:sz w:val="20"/>
          </w:rPr>
        </w:pPr>
        <w:r w:rsidRPr="00D46BD8">
          <w:rPr>
            <w:rFonts w:eastAsiaTheme="majorEastAsia"/>
            <w:b/>
            <w:bCs/>
            <w:i/>
            <w:iCs/>
            <w:sz w:val="20"/>
          </w:rPr>
          <w:t xml:space="preserve">str. </w:t>
        </w:r>
        <w:r w:rsidRPr="00D46BD8">
          <w:rPr>
            <w:rFonts w:eastAsiaTheme="minorEastAsia"/>
            <w:b/>
            <w:bCs/>
            <w:i/>
            <w:iCs/>
            <w:sz w:val="20"/>
          </w:rPr>
          <w:fldChar w:fldCharType="begin"/>
        </w:r>
        <w:r w:rsidRPr="00D46BD8">
          <w:rPr>
            <w:b/>
            <w:bCs/>
            <w:i/>
            <w:iCs/>
            <w:sz w:val="20"/>
          </w:rPr>
          <w:instrText>PAGE    \* MERGEFORMAT</w:instrText>
        </w:r>
        <w:r w:rsidRPr="00D46BD8">
          <w:rPr>
            <w:rFonts w:eastAsiaTheme="minorEastAsia"/>
            <w:b/>
            <w:bCs/>
            <w:i/>
            <w:iCs/>
            <w:sz w:val="20"/>
          </w:rPr>
          <w:fldChar w:fldCharType="separate"/>
        </w:r>
        <w:r w:rsidRPr="00D46BD8">
          <w:rPr>
            <w:rFonts w:eastAsiaTheme="majorEastAsia"/>
            <w:b/>
            <w:bCs/>
            <w:i/>
            <w:iCs/>
            <w:sz w:val="20"/>
          </w:rPr>
          <w:t>2</w:t>
        </w:r>
        <w:r w:rsidRPr="00D46BD8">
          <w:rPr>
            <w:rFonts w:eastAsiaTheme="majorEastAsia"/>
            <w:b/>
            <w:bCs/>
            <w:i/>
            <w:iCs/>
            <w:sz w:val="20"/>
          </w:rPr>
          <w:fldChar w:fldCharType="end"/>
        </w:r>
      </w:p>
      <w:p w14:paraId="7466D3E2" w14:textId="77777777" w:rsidR="00124A7F" w:rsidRPr="00D46BD8" w:rsidRDefault="00124A7F" w:rsidP="00D46BD8">
        <w:pPr>
          <w:pStyle w:val="Stopka"/>
          <w:jc w:val="center"/>
          <w:rPr>
            <w:rFonts w:eastAsiaTheme="majorEastAsia"/>
            <w:b/>
            <w:bCs/>
            <w:i/>
            <w:iCs/>
            <w:sz w:val="20"/>
          </w:rPr>
        </w:pPr>
      </w:p>
      <w:p w14:paraId="0CF09E94" w14:textId="5C772B9C" w:rsidR="00124A7F" w:rsidRPr="00D46BD8" w:rsidRDefault="00124A7F" w:rsidP="00D46BD8">
        <w:pPr>
          <w:pStyle w:val="Stopka"/>
          <w:jc w:val="center"/>
          <w:rPr>
            <w:b/>
            <w:bCs/>
            <w:i/>
            <w:iCs/>
            <w:sz w:val="20"/>
          </w:rPr>
        </w:pPr>
        <w:bookmarkStart w:id="8" w:name="_Hlk225246528"/>
        <w:r w:rsidRPr="001B3A0B">
          <w:rPr>
            <w:b/>
            <w:bCs/>
            <w:i/>
            <w:iCs/>
            <w:sz w:val="20"/>
          </w:rPr>
          <w:t>Dostosowanie do potrzeb użytkownika pomieszczeń zlokalizowanych na IV piętrze (poddasze) w obiekcie przy ul.</w:t>
        </w:r>
        <w:r w:rsidR="00674ABD">
          <w:rPr>
            <w:b/>
            <w:bCs/>
            <w:i/>
            <w:iCs/>
            <w:sz w:val="20"/>
          </w:rPr>
          <w:t> </w:t>
        </w:r>
        <w:r w:rsidRPr="001B3A0B">
          <w:rPr>
            <w:b/>
            <w:bCs/>
            <w:i/>
            <w:iCs/>
            <w:sz w:val="20"/>
          </w:rPr>
          <w:t>Puławskiej 148/150 w Warszawie</w:t>
        </w:r>
        <w:bookmarkEnd w:id="8"/>
        <w:r w:rsidRPr="001B3A0B">
          <w:rPr>
            <w:b/>
            <w:bCs/>
            <w:i/>
            <w:iCs/>
            <w:sz w:val="20"/>
          </w:rPr>
          <w:t xml:space="preserve">, nr postępowania </w:t>
        </w:r>
        <w:r w:rsidRPr="001B3A0B">
          <w:rPr>
            <w:b/>
            <w:bCs/>
            <w:i/>
            <w:iCs/>
            <w:kern w:val="1"/>
            <w:sz w:val="20"/>
          </w:rPr>
          <w:t>62/</w:t>
        </w:r>
        <w:proofErr w:type="spellStart"/>
        <w:r w:rsidRPr="001B3A0B">
          <w:rPr>
            <w:b/>
            <w:bCs/>
            <w:i/>
            <w:iCs/>
            <w:kern w:val="1"/>
            <w:sz w:val="20"/>
          </w:rPr>
          <w:t>Cir</w:t>
        </w:r>
        <w:proofErr w:type="spellEnd"/>
        <w:r w:rsidRPr="001B3A0B">
          <w:rPr>
            <w:b/>
            <w:bCs/>
            <w:i/>
            <w:iCs/>
            <w:kern w:val="1"/>
            <w:sz w:val="20"/>
          </w:rPr>
          <w:t>/26/MR</w:t>
        </w:r>
        <w:r w:rsidRPr="001B3A0B">
          <w:rPr>
            <w:b/>
            <w:bCs/>
            <w:i/>
            <w:iCs/>
            <w:sz w:val="20"/>
          </w:rPr>
          <w:t>.</w:t>
        </w:r>
      </w:p>
    </w:sdtContent>
  </w:sdt>
  <w:p w14:paraId="1453569A" w14:textId="77777777" w:rsidR="00124A7F" w:rsidRPr="00D46BD8" w:rsidRDefault="00124A7F" w:rsidP="00D46BD8">
    <w:pPr>
      <w:pStyle w:val="Stopka"/>
      <w:jc w:val="center"/>
      <w:rPr>
        <w:b/>
        <w:bCs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5335" w14:textId="77777777" w:rsidR="008D311F" w:rsidRDefault="008D311F">
      <w:r>
        <w:separator/>
      </w:r>
    </w:p>
  </w:footnote>
  <w:footnote w:type="continuationSeparator" w:id="0">
    <w:p w14:paraId="7DB410E9" w14:textId="77777777" w:rsidR="008D311F" w:rsidRDefault="008D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0D9A" w14:textId="77777777" w:rsidR="00124A7F" w:rsidRDefault="00124A7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7" type="#_x0000_t75" style="width:11.4pt;height:11.4pt" o:bullet="t">
        <v:imagedata r:id="rId1" o:title="mso8F45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3CF03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59CFF5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A34E69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C4DCC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435EF52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CF7E9AE4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D2AC9E2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</w:abstractNum>
  <w:abstractNum w:abstractNumId="10" w15:restartNumberingAfterBreak="0">
    <w:nsid w:val="0000000B"/>
    <w:multiLevelType w:val="singleLevel"/>
    <w:tmpl w:val="04150011"/>
    <w:styleLink w:val="Zaimportowanystyl39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</w:abstractNum>
  <w:abstractNum w:abstractNumId="11" w15:restartNumberingAfterBreak="0">
    <w:nsid w:val="0000000C"/>
    <w:multiLevelType w:val="multilevel"/>
    <w:tmpl w:val="B892357C"/>
    <w:name w:val="WW8Num12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93A244B8"/>
    <w:name w:val="WW8Num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color="000000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22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2586" w:hanging="2160"/>
      </w:pPr>
      <w:rPr>
        <w:rFonts w:cs="Times New Roman" w:hint="defau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185CDFDA"/>
    <w:name w:val="WW8Num17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1136"/>
        </w:tabs>
        <w:ind w:left="113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2">
      <w:start w:val="1"/>
      <w:numFmt w:val="decimal"/>
      <w:lvlText w:val="...%2.%3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...%2.%3.%4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4">
      <w:start w:val="1"/>
      <w:numFmt w:val="lowerLetter"/>
      <w:lvlText w:val=".%5"/>
      <w:lvlJc w:val="left"/>
      <w:pPr>
        <w:tabs>
          <w:tab w:val="num" w:pos="2360"/>
        </w:tabs>
        <w:ind w:left="2360" w:hanging="504"/>
      </w:pPr>
      <w:rPr>
        <w:rFonts w:cs="Times New Roman"/>
      </w:rPr>
    </w:lvl>
    <w:lvl w:ilvl="5">
      <w:start w:val="1"/>
      <w:numFmt w:val="decimal"/>
      <w:lvlText w:val="()%6"/>
      <w:lvlJc w:val="left"/>
      <w:pPr>
        <w:tabs>
          <w:tab w:val="num" w:pos="2864"/>
        </w:tabs>
        <w:ind w:left="2864" w:hanging="504"/>
      </w:pPr>
      <w:rPr>
        <w:rFonts w:cs="Times New Roman"/>
      </w:rPr>
    </w:lvl>
    <w:lvl w:ilvl="6">
      <w:start w:val="1"/>
      <w:numFmt w:val="lowerLetter"/>
      <w:lvlText w:val="()%7"/>
      <w:lvlJc w:val="left"/>
      <w:pPr>
        <w:tabs>
          <w:tab w:val="num" w:pos="3368"/>
        </w:tabs>
        <w:ind w:left="3368" w:hanging="504"/>
      </w:pPr>
      <w:rPr>
        <w:rFonts w:cs="Times New Roman"/>
      </w:rPr>
    </w:lvl>
    <w:lvl w:ilvl="7">
      <w:start w:val="1"/>
      <w:numFmt w:val="lowerRoman"/>
      <w:lvlText w:val="()%8"/>
      <w:lvlJc w:val="left"/>
      <w:pPr>
        <w:tabs>
          <w:tab w:val="num" w:pos="3872"/>
        </w:tabs>
        <w:ind w:left="3872" w:hanging="504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376"/>
        </w:tabs>
        <w:ind w:left="4376" w:hanging="504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3EB6411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22" w15:restartNumberingAfterBreak="0">
    <w:nsid w:val="0000001C"/>
    <w:multiLevelType w:val="multilevel"/>
    <w:tmpl w:val="5EF66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4" w15:restartNumberingAfterBreak="0">
    <w:nsid w:val="00000028"/>
    <w:multiLevelType w:val="singleLevel"/>
    <w:tmpl w:val="04150011"/>
    <w:name w:val="WW8Num2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</w:abstractNum>
  <w:abstractNum w:abstractNumId="25" w15:restartNumberingAfterBreak="0">
    <w:nsid w:val="00000029"/>
    <w:multiLevelType w:val="singleLevel"/>
    <w:tmpl w:val="00000029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60"/>
      </w:pPr>
      <w:rPr>
        <w:b w:val="0"/>
        <w:sz w:val="22"/>
        <w:szCs w:val="22"/>
      </w:rPr>
    </w:lvl>
  </w:abstractNum>
  <w:abstractNum w:abstractNumId="26" w15:restartNumberingAfterBreak="0">
    <w:nsid w:val="0000002E"/>
    <w:multiLevelType w:val="multilevel"/>
    <w:tmpl w:val="DB96A0B6"/>
    <w:name w:val="WW8Num4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000002F"/>
    <w:multiLevelType w:val="multilevel"/>
    <w:tmpl w:val="7A3CAE0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28" w15:restartNumberingAfterBreak="0">
    <w:nsid w:val="00000031"/>
    <w:multiLevelType w:val="multilevel"/>
    <w:tmpl w:val="CED6874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639"/>
        </w:tabs>
        <w:ind w:left="9999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57" w:hanging="720"/>
      </w:pPr>
      <w:rPr>
        <w:rFonts w:hint="default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94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91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228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25" w:hanging="144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662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699" w:hanging="1440"/>
      </w:pPr>
      <w:rPr>
        <w:rFonts w:hint="default"/>
        <w:b/>
        <w:bCs/>
        <w:sz w:val="22"/>
        <w:szCs w:val="22"/>
      </w:rPr>
    </w:lvl>
  </w:abstractNum>
  <w:abstractNum w:abstractNumId="29" w15:restartNumberingAfterBreak="0">
    <w:nsid w:val="00000032"/>
    <w:multiLevelType w:val="multilevel"/>
    <w:tmpl w:val="B8B68BC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/>
        <w:iCs/>
        <w:color w:val="000000"/>
        <w:sz w:val="22"/>
        <w:szCs w:val="22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  <w:highlight w:val="yellow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  <w:highlight w:val="yello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  <w:sz w:val="22"/>
        <w:szCs w:val="22"/>
        <w:highlight w:val="yellow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  <w:highlight w:val="yellow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  <w:highlight w:val="yellow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  <w:highlight w:val="yellow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  <w:highlight w:val="yellow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  <w:highlight w:val="yellow"/>
      </w:rPr>
    </w:lvl>
  </w:abstractNum>
  <w:abstractNum w:abstractNumId="30" w15:restartNumberingAfterBreak="0">
    <w:nsid w:val="00223783"/>
    <w:multiLevelType w:val="hybridMultilevel"/>
    <w:tmpl w:val="5EE04A0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0393BB7"/>
    <w:multiLevelType w:val="hybridMultilevel"/>
    <w:tmpl w:val="53A692D0"/>
    <w:lvl w:ilvl="0" w:tplc="3D30E102">
      <w:start w:val="1"/>
      <w:numFmt w:val="upperRoman"/>
      <w:lvlText w:val="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9F587EF2">
      <w:start w:val="1"/>
      <w:numFmt w:val="decimal"/>
      <w:lvlText w:val="%3."/>
      <w:lvlJc w:val="left"/>
      <w:pPr>
        <w:tabs>
          <w:tab w:val="num" w:pos="4613"/>
        </w:tabs>
        <w:ind w:left="4613" w:hanging="360"/>
      </w:pPr>
      <w:rPr>
        <w:b w:val="0"/>
        <w:bCs/>
        <w:i w:val="0"/>
        <w:color w:val="auto"/>
      </w:rPr>
    </w:lvl>
    <w:lvl w:ilvl="3" w:tplc="37E6D0B0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4" w:tplc="9F7CC4FA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  <w:rPr>
        <w:b w:val="0"/>
      </w:rPr>
    </w:lvl>
    <w:lvl w:ilvl="5" w:tplc="0415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32" w15:restartNumberingAfterBreak="0">
    <w:nsid w:val="005C70C6"/>
    <w:multiLevelType w:val="multilevel"/>
    <w:tmpl w:val="F5D48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018B5AB1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2521FBF"/>
    <w:multiLevelType w:val="multilevel"/>
    <w:tmpl w:val="249497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5" w15:restartNumberingAfterBreak="0">
    <w:nsid w:val="04240FBD"/>
    <w:multiLevelType w:val="hybridMultilevel"/>
    <w:tmpl w:val="0E809ABE"/>
    <w:lvl w:ilvl="0" w:tplc="4538C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44509D7"/>
    <w:multiLevelType w:val="hybridMultilevel"/>
    <w:tmpl w:val="94A4C97C"/>
    <w:styleLink w:val="WWNum291"/>
    <w:lvl w:ilvl="0" w:tplc="31562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707F40"/>
    <w:multiLevelType w:val="hybridMultilevel"/>
    <w:tmpl w:val="C6D097DA"/>
    <w:name w:val="WW8Num242"/>
    <w:lvl w:ilvl="0" w:tplc="F578B95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7CB23DC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893118C"/>
    <w:multiLevelType w:val="hybridMultilevel"/>
    <w:tmpl w:val="C44C1E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093B5195"/>
    <w:multiLevelType w:val="hybridMultilevel"/>
    <w:tmpl w:val="057EF2B0"/>
    <w:lvl w:ilvl="0" w:tplc="4538C4B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09DD21CD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9E8462E"/>
    <w:multiLevelType w:val="multilevel"/>
    <w:tmpl w:val="4908330C"/>
    <w:lvl w:ilvl="0">
      <w:start w:val="2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4" w15:restartNumberingAfterBreak="0">
    <w:nsid w:val="0A03531A"/>
    <w:multiLevelType w:val="hybridMultilevel"/>
    <w:tmpl w:val="CB62109A"/>
    <w:name w:val="WW8Num483222"/>
    <w:lvl w:ilvl="0" w:tplc="C540CC0A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C0A1C43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CA96F7D"/>
    <w:multiLevelType w:val="multilevel"/>
    <w:tmpl w:val="C8F0591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0D1E7A97"/>
    <w:multiLevelType w:val="multilevel"/>
    <w:tmpl w:val="AD50825E"/>
    <w:styleLink w:val="WWNum29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0D714818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B626C8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F1A0730"/>
    <w:multiLevelType w:val="hybridMultilevel"/>
    <w:tmpl w:val="B95A4854"/>
    <w:lvl w:ilvl="0" w:tplc="4FD61C0E">
      <w:start w:val="1"/>
      <w:numFmt w:val="decimal"/>
      <w:lvlText w:val="§ 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F7F2281"/>
    <w:multiLevelType w:val="hybridMultilevel"/>
    <w:tmpl w:val="CB32B0F2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52" w15:restartNumberingAfterBreak="0">
    <w:nsid w:val="1014121E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0485886"/>
    <w:multiLevelType w:val="hybridMultilevel"/>
    <w:tmpl w:val="A628DDD6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10682066"/>
    <w:multiLevelType w:val="hybridMultilevel"/>
    <w:tmpl w:val="8F22A71A"/>
    <w:lvl w:ilvl="0" w:tplc="67CC8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0CC25B2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1337A17"/>
    <w:multiLevelType w:val="multilevel"/>
    <w:tmpl w:val="6722D8F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i w:val="0"/>
      </w:rPr>
    </w:lvl>
  </w:abstractNum>
  <w:abstractNum w:abstractNumId="57" w15:restartNumberingAfterBreak="0">
    <w:nsid w:val="130B4972"/>
    <w:multiLevelType w:val="hybridMultilevel"/>
    <w:tmpl w:val="DFC87C7E"/>
    <w:lvl w:ilvl="0" w:tplc="0415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8" w15:restartNumberingAfterBreak="0">
    <w:nsid w:val="1386262F"/>
    <w:multiLevelType w:val="hybridMultilevel"/>
    <w:tmpl w:val="29062388"/>
    <w:lvl w:ilvl="0" w:tplc="B3B481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14647368"/>
    <w:multiLevelType w:val="multilevel"/>
    <w:tmpl w:val="2AFC9340"/>
    <w:numStyleLink w:val="11111111"/>
  </w:abstractNum>
  <w:abstractNum w:abstractNumId="60" w15:restartNumberingAfterBreak="0">
    <w:nsid w:val="153A14DC"/>
    <w:multiLevelType w:val="multilevel"/>
    <w:tmpl w:val="64E8B144"/>
    <w:styleLink w:val="WWNum2911"/>
    <w:lvl w:ilvl="0">
      <w:start w:val="1"/>
      <w:numFmt w:val="decimal"/>
      <w:pStyle w:val="Listanumerowana2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1" w15:restartNumberingAfterBreak="0">
    <w:nsid w:val="157B3CB9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C26713"/>
    <w:multiLevelType w:val="multilevel"/>
    <w:tmpl w:val="A7F4E3D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1361" w:hanging="562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2041" w:hanging="44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54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53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5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51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50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49" w:hanging="357"/>
      </w:pPr>
      <w:rPr>
        <w:rFonts w:cs="Times New Roman" w:hint="default"/>
      </w:rPr>
    </w:lvl>
  </w:abstractNum>
  <w:abstractNum w:abstractNumId="63" w15:restartNumberingAfterBreak="0">
    <w:nsid w:val="161A08D7"/>
    <w:multiLevelType w:val="multilevel"/>
    <w:tmpl w:val="2494976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64" w15:restartNumberingAfterBreak="0">
    <w:nsid w:val="161E3BF3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DD3CE2"/>
    <w:multiLevelType w:val="multilevel"/>
    <w:tmpl w:val="EA4C1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193366DA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1A88791C"/>
    <w:multiLevelType w:val="multilevel"/>
    <w:tmpl w:val="A7F4E3D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1361" w:hanging="562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2041" w:hanging="44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54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53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5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51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50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49" w:hanging="357"/>
      </w:pPr>
      <w:rPr>
        <w:rFonts w:cs="Times New Roman" w:hint="default"/>
      </w:rPr>
    </w:lvl>
  </w:abstractNum>
  <w:abstractNum w:abstractNumId="69" w15:restartNumberingAfterBreak="0">
    <w:nsid w:val="1C327276"/>
    <w:multiLevelType w:val="multilevel"/>
    <w:tmpl w:val="2B2C8D6E"/>
    <w:styleLink w:val="WWNum2913"/>
    <w:lvl w:ilvl="0">
      <w:start w:val="1"/>
      <w:numFmt w:val="bullet"/>
      <w:pStyle w:val="Tabela-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1CDF5915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CE52770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D7715A3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7F316C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3837FC0"/>
    <w:multiLevelType w:val="multilevel"/>
    <w:tmpl w:val="2AFC9340"/>
    <w:styleLink w:val="1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 w15:restartNumberingAfterBreak="0">
    <w:nsid w:val="24242D2E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4382482"/>
    <w:multiLevelType w:val="hybridMultilevel"/>
    <w:tmpl w:val="5BA8C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477236D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6C214D3"/>
    <w:multiLevelType w:val="multilevel"/>
    <w:tmpl w:val="7B640DCA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80" w15:restartNumberingAfterBreak="0">
    <w:nsid w:val="27BA40D5"/>
    <w:multiLevelType w:val="multilevel"/>
    <w:tmpl w:val="08D2D514"/>
    <w:name w:val="WW8Num28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28B722C1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A1645E2"/>
    <w:multiLevelType w:val="multilevel"/>
    <w:tmpl w:val="CEC63D18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83" w15:restartNumberingAfterBreak="0">
    <w:nsid w:val="2A54172E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B2744DD"/>
    <w:multiLevelType w:val="multilevel"/>
    <w:tmpl w:val="A7F4E3D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1361" w:hanging="562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2041" w:hanging="44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54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53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5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51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50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49" w:hanging="357"/>
      </w:pPr>
      <w:rPr>
        <w:rFonts w:cs="Times New Roman" w:hint="default"/>
      </w:rPr>
    </w:lvl>
  </w:abstractNum>
  <w:abstractNum w:abstractNumId="85" w15:restartNumberingAfterBreak="0">
    <w:nsid w:val="2CE055A0"/>
    <w:multiLevelType w:val="singleLevel"/>
    <w:tmpl w:val="04150011"/>
    <w:numStyleLink w:val="Zaimportowanystyl391"/>
  </w:abstractNum>
  <w:abstractNum w:abstractNumId="86" w15:restartNumberingAfterBreak="0">
    <w:nsid w:val="2DEA2125"/>
    <w:multiLevelType w:val="multilevel"/>
    <w:tmpl w:val="37AC4CD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2F8E11D7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FDC3668"/>
    <w:multiLevelType w:val="hybridMultilevel"/>
    <w:tmpl w:val="EF1CB936"/>
    <w:lvl w:ilvl="0" w:tplc="05C6E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FFB6F89"/>
    <w:multiLevelType w:val="hybridMultilevel"/>
    <w:tmpl w:val="AC6C32E2"/>
    <w:name w:val="WW8Num23"/>
    <w:lvl w:ilvl="0" w:tplc="0470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30D21686"/>
    <w:multiLevelType w:val="hybridMultilevel"/>
    <w:tmpl w:val="8ACC51B0"/>
    <w:name w:val="WW8Num133222"/>
    <w:lvl w:ilvl="0" w:tplc="74E60D7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DB6580E">
      <w:start w:val="1"/>
      <w:numFmt w:val="lowerRoman"/>
      <w:lvlText w:val="%3."/>
      <w:lvlJc w:val="right"/>
      <w:pPr>
        <w:ind w:left="2226" w:hanging="180"/>
      </w:pPr>
      <w:rPr>
        <w:rFonts w:cs="Times New Roman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1" w15:restartNumberingAfterBreak="0">
    <w:nsid w:val="31BB1CE0"/>
    <w:multiLevelType w:val="hybridMultilevel"/>
    <w:tmpl w:val="ACDAA28C"/>
    <w:lvl w:ilvl="0" w:tplc="67B4F4F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92" w15:restartNumberingAfterBreak="0">
    <w:nsid w:val="32925419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4" w15:restartNumberingAfterBreak="0">
    <w:nsid w:val="331021A4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690631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71252F"/>
    <w:multiLevelType w:val="multilevel"/>
    <w:tmpl w:val="0380AA48"/>
    <w:name w:val="WW8Num1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97" w15:restartNumberingAfterBreak="0">
    <w:nsid w:val="35D9009E"/>
    <w:multiLevelType w:val="hybridMultilevel"/>
    <w:tmpl w:val="C4860264"/>
    <w:name w:val="WW8Num48322"/>
    <w:lvl w:ilvl="0" w:tplc="4EB60760">
      <w:start w:val="9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A981AB8"/>
    <w:multiLevelType w:val="multilevel"/>
    <w:tmpl w:val="CD48D4A6"/>
    <w:name w:val="WW8Num2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9" w15:restartNumberingAfterBreak="0">
    <w:nsid w:val="3C3A4026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6B103B"/>
    <w:multiLevelType w:val="multilevel"/>
    <w:tmpl w:val="1FB8602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3CB36904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D3D05EE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DEE0BE4"/>
    <w:multiLevelType w:val="hybridMultilevel"/>
    <w:tmpl w:val="C258328C"/>
    <w:lvl w:ilvl="0" w:tplc="75580A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EC974C3"/>
    <w:multiLevelType w:val="multilevel"/>
    <w:tmpl w:val="E384E29E"/>
    <w:name w:val="WW8Num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05" w15:restartNumberingAfterBreak="0">
    <w:nsid w:val="3F293F21"/>
    <w:multiLevelType w:val="multilevel"/>
    <w:tmpl w:val="0415001F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3F39366E"/>
    <w:multiLevelType w:val="hybridMultilevel"/>
    <w:tmpl w:val="E67A7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307652"/>
    <w:multiLevelType w:val="hybridMultilevel"/>
    <w:tmpl w:val="72627C5C"/>
    <w:lvl w:ilvl="0" w:tplc="D19AA1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33A859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  <w:b w:val="0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448E402C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4B211C3"/>
    <w:multiLevelType w:val="hybridMultilevel"/>
    <w:tmpl w:val="44B4FB2C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1">
      <w:start w:val="1"/>
      <w:numFmt w:val="decimal"/>
      <w:lvlText w:val="%2)"/>
      <w:lvlJc w:val="left"/>
      <w:pPr>
        <w:ind w:left="1763" w:hanging="360"/>
      </w:pPr>
    </w:lvl>
    <w:lvl w:ilvl="2" w:tplc="6C7AF01A">
      <w:start w:val="10"/>
      <w:numFmt w:val="upperRoman"/>
      <w:lvlText w:val="%3."/>
      <w:lvlJc w:val="left"/>
      <w:pPr>
        <w:ind w:left="3023" w:hanging="720"/>
      </w:pPr>
      <w:rPr>
        <w:rFonts w:hint="default"/>
      </w:rPr>
    </w:lvl>
    <w:lvl w:ilvl="3" w:tplc="92B6F1C4">
      <w:start w:val="1"/>
      <w:numFmt w:val="decimal"/>
      <w:lvlText w:val="%4."/>
      <w:lvlJc w:val="left"/>
      <w:pPr>
        <w:ind w:left="3203" w:hanging="360"/>
      </w:pPr>
      <w:rPr>
        <w:rFonts w:hint="default"/>
        <w:b w:val="0"/>
        <w:color w:val="000000"/>
      </w:rPr>
    </w:lvl>
    <w:lvl w:ilvl="4" w:tplc="DA6617AC">
      <w:start w:val="1"/>
      <w:numFmt w:val="lowerLetter"/>
      <w:lvlText w:val="%5)"/>
      <w:lvlJc w:val="left"/>
      <w:pPr>
        <w:ind w:left="3923" w:hanging="360"/>
      </w:pPr>
      <w:rPr>
        <w:rFonts w:hint="default"/>
        <w:b w:val="0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110" w15:restartNumberingAfterBreak="0">
    <w:nsid w:val="44EA089E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5772FED"/>
    <w:multiLevelType w:val="multilevel"/>
    <w:tmpl w:val="81E248AC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112" w15:restartNumberingAfterBreak="0">
    <w:nsid w:val="461845BB"/>
    <w:multiLevelType w:val="singleLevel"/>
    <w:tmpl w:val="0415000F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13" w15:restartNumberingAfterBreak="0">
    <w:nsid w:val="467372E8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6BA1DA0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38671B"/>
    <w:multiLevelType w:val="hybridMultilevel"/>
    <w:tmpl w:val="C4F0E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D56984"/>
    <w:multiLevelType w:val="multilevel"/>
    <w:tmpl w:val="5EBE0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7" w15:restartNumberingAfterBreak="0">
    <w:nsid w:val="49032D8A"/>
    <w:multiLevelType w:val="multilevel"/>
    <w:tmpl w:val="03D2C7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4AFD183F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CE07B99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DC41AEF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DED41EF"/>
    <w:multiLevelType w:val="multilevel"/>
    <w:tmpl w:val="A7F4E3D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1361" w:hanging="562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2041" w:hanging="44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54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53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5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51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50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49" w:hanging="357"/>
      </w:pPr>
      <w:rPr>
        <w:rFonts w:cs="Times New Roman" w:hint="default"/>
      </w:rPr>
    </w:lvl>
  </w:abstractNum>
  <w:abstractNum w:abstractNumId="122" w15:restartNumberingAfterBreak="0">
    <w:nsid w:val="51CD6EE9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379001F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5340186"/>
    <w:multiLevelType w:val="multilevel"/>
    <w:tmpl w:val="9B627DA4"/>
    <w:name w:val="WW8Num2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5" w15:restartNumberingAfterBreak="0">
    <w:nsid w:val="561C2FE9"/>
    <w:multiLevelType w:val="hybridMultilevel"/>
    <w:tmpl w:val="94A4C97C"/>
    <w:lvl w:ilvl="0" w:tplc="315624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6F30082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6FA048C"/>
    <w:multiLevelType w:val="hybridMultilevel"/>
    <w:tmpl w:val="EEA28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B1489A1E">
      <w:start w:val="1"/>
      <w:numFmt w:val="lowerLetter"/>
      <w:suff w:val="space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57BA3336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89061EA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9D45981"/>
    <w:multiLevelType w:val="hybridMultilevel"/>
    <w:tmpl w:val="20301C18"/>
    <w:lvl w:ilvl="0" w:tplc="0415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2" w15:restartNumberingAfterBreak="0">
    <w:nsid w:val="5AF06551"/>
    <w:multiLevelType w:val="hybridMultilevel"/>
    <w:tmpl w:val="2A78A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B330749"/>
    <w:multiLevelType w:val="multilevel"/>
    <w:tmpl w:val="B1E4F9D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134" w15:restartNumberingAfterBreak="0">
    <w:nsid w:val="5B9B07EE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35" w15:restartNumberingAfterBreak="0">
    <w:nsid w:val="5C9F1845"/>
    <w:multiLevelType w:val="hybridMultilevel"/>
    <w:tmpl w:val="49246EF6"/>
    <w:lvl w:ilvl="0" w:tplc="B0CE7C04">
      <w:start w:val="1"/>
      <w:numFmt w:val="decimal"/>
      <w:lvlText w:val="%1)"/>
      <w:lvlJc w:val="left"/>
      <w:pPr>
        <w:ind w:left="6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36" w15:restartNumberingAfterBreak="0">
    <w:nsid w:val="5D106C42"/>
    <w:multiLevelType w:val="hybridMultilevel"/>
    <w:tmpl w:val="E766CDD4"/>
    <w:lvl w:ilvl="0" w:tplc="04150011">
      <w:start w:val="1"/>
      <w:numFmt w:val="decimal"/>
      <w:lvlText w:val="%1)"/>
      <w:lvlJc w:val="left"/>
      <w:pPr>
        <w:ind w:left="1043" w:hanging="360"/>
      </w:pPr>
    </w:lvl>
    <w:lvl w:ilvl="1" w:tplc="04150019" w:tentative="1">
      <w:start w:val="1"/>
      <w:numFmt w:val="lowerLetter"/>
      <w:lvlText w:val="%2."/>
      <w:lvlJc w:val="left"/>
      <w:pPr>
        <w:ind w:left="1763" w:hanging="360"/>
      </w:pPr>
    </w:lvl>
    <w:lvl w:ilvl="2" w:tplc="0415001B" w:tentative="1">
      <w:start w:val="1"/>
      <w:numFmt w:val="lowerRoman"/>
      <w:lvlText w:val="%3."/>
      <w:lvlJc w:val="right"/>
      <w:pPr>
        <w:ind w:left="2483" w:hanging="180"/>
      </w:pPr>
    </w:lvl>
    <w:lvl w:ilvl="3" w:tplc="0415000F" w:tentative="1">
      <w:start w:val="1"/>
      <w:numFmt w:val="decimal"/>
      <w:lvlText w:val="%4."/>
      <w:lvlJc w:val="left"/>
      <w:pPr>
        <w:ind w:left="3203" w:hanging="360"/>
      </w:pPr>
    </w:lvl>
    <w:lvl w:ilvl="4" w:tplc="04150019" w:tentative="1">
      <w:start w:val="1"/>
      <w:numFmt w:val="lowerLetter"/>
      <w:lvlText w:val="%5."/>
      <w:lvlJc w:val="left"/>
      <w:pPr>
        <w:ind w:left="3923" w:hanging="360"/>
      </w:pPr>
    </w:lvl>
    <w:lvl w:ilvl="5" w:tplc="0415001B" w:tentative="1">
      <w:start w:val="1"/>
      <w:numFmt w:val="lowerRoman"/>
      <w:lvlText w:val="%6."/>
      <w:lvlJc w:val="right"/>
      <w:pPr>
        <w:ind w:left="4643" w:hanging="180"/>
      </w:pPr>
    </w:lvl>
    <w:lvl w:ilvl="6" w:tplc="0415000F" w:tentative="1">
      <w:start w:val="1"/>
      <w:numFmt w:val="decimal"/>
      <w:lvlText w:val="%7."/>
      <w:lvlJc w:val="left"/>
      <w:pPr>
        <w:ind w:left="5363" w:hanging="360"/>
      </w:pPr>
    </w:lvl>
    <w:lvl w:ilvl="7" w:tplc="04150019" w:tentative="1">
      <w:start w:val="1"/>
      <w:numFmt w:val="lowerLetter"/>
      <w:lvlText w:val="%8."/>
      <w:lvlJc w:val="left"/>
      <w:pPr>
        <w:ind w:left="6083" w:hanging="360"/>
      </w:pPr>
    </w:lvl>
    <w:lvl w:ilvl="8" w:tplc="0415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137" w15:restartNumberingAfterBreak="0">
    <w:nsid w:val="5D722106"/>
    <w:multiLevelType w:val="multilevel"/>
    <w:tmpl w:val="80605538"/>
    <w:name w:val="WW8Num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8" w15:restartNumberingAfterBreak="0">
    <w:nsid w:val="5D735581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E24E23"/>
    <w:multiLevelType w:val="hybridMultilevel"/>
    <w:tmpl w:val="C3342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EF225D1"/>
    <w:multiLevelType w:val="multilevel"/>
    <w:tmpl w:val="F1D6523A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9" w:hanging="1440"/>
      </w:pPr>
      <w:rPr>
        <w:rFonts w:hint="default"/>
      </w:rPr>
    </w:lvl>
  </w:abstractNum>
  <w:abstractNum w:abstractNumId="141" w15:restartNumberingAfterBreak="0">
    <w:nsid w:val="62B17540"/>
    <w:multiLevelType w:val="hybridMultilevel"/>
    <w:tmpl w:val="0F3EF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3242AD7"/>
    <w:multiLevelType w:val="hybridMultilevel"/>
    <w:tmpl w:val="6B7CD402"/>
    <w:name w:val="WW8Num1332"/>
    <w:styleLink w:val="Styl24"/>
    <w:lvl w:ilvl="0" w:tplc="E662BA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3E80301"/>
    <w:multiLevelType w:val="hybridMultilevel"/>
    <w:tmpl w:val="C22ED078"/>
    <w:lvl w:ilvl="0" w:tplc="1A5CA4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4E43EE2"/>
    <w:multiLevelType w:val="hybridMultilevel"/>
    <w:tmpl w:val="42F65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5776490"/>
    <w:multiLevelType w:val="multilevel"/>
    <w:tmpl w:val="3BE6664C"/>
    <w:name w:val="WW8Num12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46" w15:restartNumberingAfterBreak="0">
    <w:nsid w:val="65CD2A10"/>
    <w:multiLevelType w:val="multilevel"/>
    <w:tmpl w:val="95403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7" w15:restartNumberingAfterBreak="0">
    <w:nsid w:val="65FC381E"/>
    <w:multiLevelType w:val="multilevel"/>
    <w:tmpl w:val="3634D970"/>
    <w:lvl w:ilvl="0">
      <w:start w:val="2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3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8" w15:restartNumberingAfterBreak="0">
    <w:nsid w:val="663F4685"/>
    <w:multiLevelType w:val="hybridMultilevel"/>
    <w:tmpl w:val="3D5AF3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9" w15:restartNumberingAfterBreak="0">
    <w:nsid w:val="69024EF4"/>
    <w:multiLevelType w:val="hybridMultilevel"/>
    <w:tmpl w:val="4524DE98"/>
    <w:lvl w:ilvl="0" w:tplc="CB88C81C">
      <w:start w:val="12"/>
      <w:numFmt w:val="upperRoman"/>
      <w:lvlText w:val="%1."/>
      <w:lvlJc w:val="left"/>
      <w:pPr>
        <w:ind w:left="1146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AA22001"/>
    <w:multiLevelType w:val="hybridMultilevel"/>
    <w:tmpl w:val="95742DB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03D26B9"/>
    <w:multiLevelType w:val="hybridMultilevel"/>
    <w:tmpl w:val="85A0C8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1AC2203"/>
    <w:multiLevelType w:val="multilevel"/>
    <w:tmpl w:val="9A264310"/>
    <w:name w:val="WW8Num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3" w15:restartNumberingAfterBreak="0">
    <w:nsid w:val="73474B42"/>
    <w:multiLevelType w:val="hybridMultilevel"/>
    <w:tmpl w:val="C384270C"/>
    <w:name w:val="WW8Num2822"/>
    <w:lvl w:ilvl="0" w:tplc="990CE87E">
      <w:start w:val="3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73B94558"/>
    <w:multiLevelType w:val="hybridMultilevel"/>
    <w:tmpl w:val="16EA8F7C"/>
    <w:lvl w:ilvl="0" w:tplc="559224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5" w15:restartNumberingAfterBreak="0">
    <w:nsid w:val="758E0983"/>
    <w:multiLevelType w:val="multilevel"/>
    <w:tmpl w:val="1FB8602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 w15:restartNumberingAfterBreak="0">
    <w:nsid w:val="76916F33"/>
    <w:multiLevelType w:val="hybridMultilevel"/>
    <w:tmpl w:val="DAC2BE04"/>
    <w:lvl w:ilvl="0" w:tplc="81A4DB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7" w15:restartNumberingAfterBreak="0">
    <w:nsid w:val="769E60BD"/>
    <w:multiLevelType w:val="hybridMultilevel"/>
    <w:tmpl w:val="9A86AEB0"/>
    <w:name w:val="WW8Num51222"/>
    <w:lvl w:ilvl="0" w:tplc="2E68CF9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50019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8291FF8"/>
    <w:multiLevelType w:val="hybridMultilevel"/>
    <w:tmpl w:val="D63E8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9115965"/>
    <w:multiLevelType w:val="hybridMultilevel"/>
    <w:tmpl w:val="31FE2494"/>
    <w:lvl w:ilvl="0" w:tplc="04150017">
      <w:start w:val="1"/>
      <w:numFmt w:val="decimal"/>
      <w:pStyle w:val="CNTitle"/>
      <w:lvlText w:val="%1.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CNHead2"/>
      <w:lvlText w:val="%3."/>
      <w:lvlJc w:val="right"/>
      <w:pPr>
        <w:ind w:left="2160" w:hanging="180"/>
      </w:pPr>
    </w:lvl>
    <w:lvl w:ilvl="3" w:tplc="0415000F">
      <w:start w:val="1"/>
      <w:numFmt w:val="decimal"/>
      <w:pStyle w:val="CNHead3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9EB6F99"/>
    <w:multiLevelType w:val="multilevel"/>
    <w:tmpl w:val="29F2B3B4"/>
    <w:name w:val="WW8Num2842"/>
    <w:styleLink w:val="1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1" w15:restartNumberingAfterBreak="0">
    <w:nsid w:val="7A9D2DDE"/>
    <w:multiLevelType w:val="hybridMultilevel"/>
    <w:tmpl w:val="AF504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7A4F1B"/>
    <w:multiLevelType w:val="multilevel"/>
    <w:tmpl w:val="E1E82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3" w15:restartNumberingAfterBreak="0">
    <w:nsid w:val="7CED5F60"/>
    <w:multiLevelType w:val="hybridMultilevel"/>
    <w:tmpl w:val="4D8C7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AD1D6C"/>
    <w:multiLevelType w:val="hybridMultilevel"/>
    <w:tmpl w:val="EF1CB936"/>
    <w:lvl w:ilvl="0" w:tplc="05C6E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E0E39AF"/>
    <w:multiLevelType w:val="hybridMultilevel"/>
    <w:tmpl w:val="4EDA5FF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6" w15:restartNumberingAfterBreak="0">
    <w:nsid w:val="7E3A4111"/>
    <w:multiLevelType w:val="hybridMultilevel"/>
    <w:tmpl w:val="671276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E723350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F665193"/>
    <w:multiLevelType w:val="multilevel"/>
    <w:tmpl w:val="A7F4E3D2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1361" w:hanging="562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2041" w:hanging="44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54" w:hanging="35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553" w:hanging="35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5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51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950" w:hanging="35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749" w:hanging="357"/>
      </w:pPr>
      <w:rPr>
        <w:rFonts w:cs="Times New Roman" w:hint="default"/>
      </w:rPr>
    </w:lvl>
  </w:abstractNum>
  <w:num w:numId="1">
    <w:abstractNumId w:val="47"/>
  </w:num>
  <w:num w:numId="2">
    <w:abstractNumId w:val="22"/>
  </w:num>
  <w:num w:numId="3">
    <w:abstractNumId w:val="160"/>
  </w:num>
  <w:num w:numId="4">
    <w:abstractNumId w:val="116"/>
  </w:num>
  <w:num w:numId="5">
    <w:abstractNumId w:val="69"/>
  </w:num>
  <w:num w:numId="6">
    <w:abstractNumId w:val="162"/>
  </w:num>
  <w:num w:numId="7">
    <w:abstractNumId w:val="107"/>
  </w:num>
  <w:num w:numId="8">
    <w:abstractNumId w:val="36"/>
    <w:lvlOverride w:ilvl="0">
      <w:lvl w:ilvl="0" w:tplc="31562448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</w:rPr>
      </w:lvl>
    </w:lvlOverride>
  </w:num>
  <w:num w:numId="9">
    <w:abstractNumId w:val="164"/>
  </w:num>
  <w:num w:numId="10">
    <w:abstractNumId w:val="117"/>
  </w:num>
  <w:num w:numId="11">
    <w:abstractNumId w:val="156"/>
  </w:num>
  <w:num w:numId="12">
    <w:abstractNumId w:val="78"/>
  </w:num>
  <w:num w:numId="13">
    <w:abstractNumId w:val="93"/>
  </w:num>
  <w:num w:numId="14">
    <w:abstractNumId w:val="38"/>
  </w:num>
  <w:num w:numId="15">
    <w:abstractNumId w:val="32"/>
  </w:num>
  <w:num w:numId="16">
    <w:abstractNumId w:val="161"/>
  </w:num>
  <w:num w:numId="17">
    <w:abstractNumId w:val="166"/>
  </w:num>
  <w:num w:numId="18">
    <w:abstractNumId w:val="54"/>
  </w:num>
  <w:num w:numId="19">
    <w:abstractNumId w:val="82"/>
  </w:num>
  <w:num w:numId="20">
    <w:abstractNumId w:val="74"/>
  </w:num>
  <w:num w:numId="21">
    <w:abstractNumId w:val="5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  <w:b/>
        </w:rPr>
      </w:lvl>
    </w:lvlOverride>
  </w:num>
  <w:num w:numId="22">
    <w:abstractNumId w:val="134"/>
  </w:num>
  <w:num w:numId="23">
    <w:abstractNumId w:val="154"/>
  </w:num>
  <w:num w:numId="24">
    <w:abstractNumId w:val="67"/>
  </w:num>
  <w:num w:numId="25">
    <w:abstractNumId w:val="140"/>
  </w:num>
  <w:num w:numId="26">
    <w:abstractNumId w:val="135"/>
  </w:num>
  <w:num w:numId="27">
    <w:abstractNumId w:val="128"/>
  </w:num>
  <w:num w:numId="28">
    <w:abstractNumId w:val="147"/>
  </w:num>
  <w:num w:numId="29">
    <w:abstractNumId w:val="136"/>
  </w:num>
  <w:num w:numId="30">
    <w:abstractNumId w:val="51"/>
  </w:num>
  <w:num w:numId="31">
    <w:abstractNumId w:val="109"/>
  </w:num>
  <w:num w:numId="32">
    <w:abstractNumId w:val="142"/>
  </w:num>
  <w:num w:numId="33">
    <w:abstractNumId w:val="149"/>
  </w:num>
  <w:num w:numId="34">
    <w:abstractNumId w:val="103"/>
  </w:num>
  <w:num w:numId="35">
    <w:abstractNumId w:val="105"/>
  </w:num>
  <w:num w:numId="36">
    <w:abstractNumId w:val="148"/>
  </w:num>
  <w:num w:numId="37">
    <w:abstractNumId w:val="159"/>
  </w:num>
  <w:num w:numId="38">
    <w:abstractNumId w:val="10"/>
  </w:num>
  <w:num w:numId="39">
    <w:abstractNumId w:val="88"/>
  </w:num>
  <w:num w:numId="40">
    <w:abstractNumId w:val="167"/>
  </w:num>
  <w:num w:numId="41">
    <w:abstractNumId w:val="36"/>
  </w:num>
  <w:num w:numId="42">
    <w:abstractNumId w:val="46"/>
  </w:num>
  <w:num w:numId="43">
    <w:abstractNumId w:val="125"/>
  </w:num>
  <w:num w:numId="44">
    <w:abstractNumId w:val="5"/>
  </w:num>
  <w:num w:numId="45">
    <w:abstractNumId w:val="31"/>
  </w:num>
  <w:num w:numId="46">
    <w:abstractNumId w:val="132"/>
  </w:num>
  <w:num w:numId="47">
    <w:abstractNumId w:val="56"/>
  </w:num>
  <w:num w:numId="48">
    <w:abstractNumId w:val="21"/>
  </w:num>
  <w:num w:numId="49">
    <w:abstractNumId w:val="28"/>
  </w:num>
  <w:num w:numId="50">
    <w:abstractNumId w:val="165"/>
  </w:num>
  <w:num w:numId="51">
    <w:abstractNumId w:val="40"/>
  </w:num>
  <w:num w:numId="52">
    <w:abstractNumId w:val="85"/>
  </w:num>
  <w:num w:numId="53">
    <w:abstractNumId w:val="146"/>
  </w:num>
  <w:num w:numId="54">
    <w:abstractNumId w:val="163"/>
  </w:num>
  <w:num w:numId="55">
    <w:abstractNumId w:val="60"/>
  </w:num>
  <w:num w:numId="56">
    <w:abstractNumId w:val="150"/>
  </w:num>
  <w:num w:numId="57">
    <w:abstractNumId w:val="139"/>
  </w:num>
  <w:num w:numId="58">
    <w:abstractNumId w:val="131"/>
  </w:num>
  <w:num w:numId="59">
    <w:abstractNumId w:val="57"/>
  </w:num>
  <w:num w:numId="60">
    <w:abstractNumId w:val="91"/>
  </w:num>
  <w:num w:numId="61">
    <w:abstractNumId w:val="86"/>
  </w:num>
  <w:num w:numId="62">
    <w:abstractNumId w:val="151"/>
  </w:num>
  <w:num w:numId="63">
    <w:abstractNumId w:val="50"/>
  </w:num>
  <w:num w:numId="64">
    <w:abstractNumId w:val="83"/>
  </w:num>
  <w:num w:numId="65">
    <w:abstractNumId w:val="61"/>
  </w:num>
  <w:num w:numId="66">
    <w:abstractNumId w:val="95"/>
  </w:num>
  <w:num w:numId="67">
    <w:abstractNumId w:val="87"/>
  </w:num>
  <w:num w:numId="68">
    <w:abstractNumId w:val="64"/>
  </w:num>
  <w:num w:numId="69">
    <w:abstractNumId w:val="72"/>
  </w:num>
  <w:num w:numId="70">
    <w:abstractNumId w:val="94"/>
  </w:num>
  <w:num w:numId="71">
    <w:abstractNumId w:val="42"/>
  </w:num>
  <w:num w:numId="72">
    <w:abstractNumId w:val="121"/>
  </w:num>
  <w:num w:numId="73">
    <w:abstractNumId w:val="81"/>
  </w:num>
  <w:num w:numId="74">
    <w:abstractNumId w:val="138"/>
  </w:num>
  <w:num w:numId="75">
    <w:abstractNumId w:val="126"/>
  </w:num>
  <w:num w:numId="76">
    <w:abstractNumId w:val="123"/>
  </w:num>
  <w:num w:numId="77">
    <w:abstractNumId w:val="66"/>
  </w:num>
  <w:num w:numId="78">
    <w:abstractNumId w:val="33"/>
  </w:num>
  <w:num w:numId="79">
    <w:abstractNumId w:val="158"/>
  </w:num>
  <w:num w:numId="80">
    <w:abstractNumId w:val="77"/>
  </w:num>
  <w:num w:numId="81">
    <w:abstractNumId w:val="39"/>
  </w:num>
  <w:num w:numId="82">
    <w:abstractNumId w:val="49"/>
  </w:num>
  <w:num w:numId="83">
    <w:abstractNumId w:val="52"/>
  </w:num>
  <w:num w:numId="84">
    <w:abstractNumId w:val="114"/>
  </w:num>
  <w:num w:numId="85">
    <w:abstractNumId w:val="110"/>
  </w:num>
  <w:num w:numId="86">
    <w:abstractNumId w:val="120"/>
  </w:num>
  <w:num w:numId="87">
    <w:abstractNumId w:val="101"/>
  </w:num>
  <w:num w:numId="88">
    <w:abstractNumId w:val="71"/>
  </w:num>
  <w:num w:numId="89">
    <w:abstractNumId w:val="75"/>
  </w:num>
  <w:num w:numId="90">
    <w:abstractNumId w:val="168"/>
  </w:num>
  <w:num w:numId="91">
    <w:abstractNumId w:val="144"/>
  </w:num>
  <w:num w:numId="92">
    <w:abstractNumId w:val="48"/>
  </w:num>
  <w:num w:numId="93">
    <w:abstractNumId w:val="102"/>
  </w:num>
  <w:num w:numId="94">
    <w:abstractNumId w:val="99"/>
  </w:num>
  <w:num w:numId="95">
    <w:abstractNumId w:val="108"/>
  </w:num>
  <w:num w:numId="96">
    <w:abstractNumId w:val="45"/>
  </w:num>
  <w:num w:numId="97">
    <w:abstractNumId w:val="141"/>
  </w:num>
  <w:num w:numId="98">
    <w:abstractNumId w:val="129"/>
  </w:num>
  <w:num w:numId="99">
    <w:abstractNumId w:val="119"/>
  </w:num>
  <w:num w:numId="100">
    <w:abstractNumId w:val="122"/>
  </w:num>
  <w:num w:numId="101">
    <w:abstractNumId w:val="92"/>
  </w:num>
  <w:num w:numId="102">
    <w:abstractNumId w:val="70"/>
  </w:num>
  <w:num w:numId="103">
    <w:abstractNumId w:val="113"/>
  </w:num>
  <w:num w:numId="104">
    <w:abstractNumId w:val="55"/>
  </w:num>
  <w:num w:numId="105">
    <w:abstractNumId w:val="130"/>
  </w:num>
  <w:num w:numId="106">
    <w:abstractNumId w:val="73"/>
  </w:num>
  <w:num w:numId="107">
    <w:abstractNumId w:val="118"/>
  </w:num>
  <w:num w:numId="108">
    <w:abstractNumId w:val="127"/>
  </w:num>
  <w:num w:numId="109">
    <w:abstractNumId w:val="84"/>
  </w:num>
  <w:num w:numId="110">
    <w:abstractNumId w:val="62"/>
  </w:num>
  <w:num w:numId="111">
    <w:abstractNumId w:val="68"/>
  </w:num>
  <w:num w:numId="112">
    <w:abstractNumId w:val="41"/>
  </w:num>
  <w:num w:numId="113">
    <w:abstractNumId w:val="65"/>
  </w:num>
  <w:num w:numId="114">
    <w:abstractNumId w:val="63"/>
  </w:num>
  <w:num w:numId="115">
    <w:abstractNumId w:val="34"/>
  </w:num>
  <w:num w:numId="116">
    <w:abstractNumId w:val="35"/>
  </w:num>
  <w:num w:numId="117">
    <w:abstractNumId w:val="115"/>
  </w:num>
  <w:num w:numId="118">
    <w:abstractNumId w:val="30"/>
  </w:num>
  <w:num w:numId="119">
    <w:abstractNumId w:val="155"/>
  </w:num>
  <w:num w:numId="120">
    <w:abstractNumId w:val="43"/>
  </w:num>
  <w:num w:numId="121">
    <w:abstractNumId w:val="100"/>
  </w:num>
  <w:num w:numId="122">
    <w:abstractNumId w:val="1"/>
  </w:num>
  <w:num w:numId="123">
    <w:abstractNumId w:val="143"/>
  </w:num>
  <w:num w:numId="124">
    <w:abstractNumId w:val="58"/>
  </w:num>
  <w:num w:numId="125">
    <w:abstractNumId w:val="106"/>
  </w:num>
  <w:num w:numId="12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59"/>
    <w:rsid w:val="00002EA9"/>
    <w:rsid w:val="000035C6"/>
    <w:rsid w:val="0000508D"/>
    <w:rsid w:val="000053E2"/>
    <w:rsid w:val="00006969"/>
    <w:rsid w:val="00007A63"/>
    <w:rsid w:val="000104A9"/>
    <w:rsid w:val="00011BF4"/>
    <w:rsid w:val="000126D7"/>
    <w:rsid w:val="00013DF6"/>
    <w:rsid w:val="00014750"/>
    <w:rsid w:val="00015800"/>
    <w:rsid w:val="000158E4"/>
    <w:rsid w:val="00015B82"/>
    <w:rsid w:val="0001671B"/>
    <w:rsid w:val="0002005F"/>
    <w:rsid w:val="00020139"/>
    <w:rsid w:val="0002121A"/>
    <w:rsid w:val="000253C8"/>
    <w:rsid w:val="0002677F"/>
    <w:rsid w:val="0002798E"/>
    <w:rsid w:val="00031AB3"/>
    <w:rsid w:val="0003238F"/>
    <w:rsid w:val="000333B9"/>
    <w:rsid w:val="00036E4F"/>
    <w:rsid w:val="0003768E"/>
    <w:rsid w:val="000402EA"/>
    <w:rsid w:val="00041530"/>
    <w:rsid w:val="00045579"/>
    <w:rsid w:val="000471C2"/>
    <w:rsid w:val="00047792"/>
    <w:rsid w:val="00047ADB"/>
    <w:rsid w:val="000507A8"/>
    <w:rsid w:val="00050BA7"/>
    <w:rsid w:val="00050EA5"/>
    <w:rsid w:val="00051462"/>
    <w:rsid w:val="00051DE9"/>
    <w:rsid w:val="00052D48"/>
    <w:rsid w:val="0005397C"/>
    <w:rsid w:val="00053E70"/>
    <w:rsid w:val="0005468B"/>
    <w:rsid w:val="000568D5"/>
    <w:rsid w:val="00056CE8"/>
    <w:rsid w:val="000605B5"/>
    <w:rsid w:val="00062532"/>
    <w:rsid w:val="00062929"/>
    <w:rsid w:val="0006309C"/>
    <w:rsid w:val="00063464"/>
    <w:rsid w:val="00063BCC"/>
    <w:rsid w:val="00063CCC"/>
    <w:rsid w:val="00064639"/>
    <w:rsid w:val="0006754A"/>
    <w:rsid w:val="00067F01"/>
    <w:rsid w:val="0007031B"/>
    <w:rsid w:val="000705F6"/>
    <w:rsid w:val="00070B71"/>
    <w:rsid w:val="00070EAD"/>
    <w:rsid w:val="00071E9B"/>
    <w:rsid w:val="00072E8B"/>
    <w:rsid w:val="00073A9A"/>
    <w:rsid w:val="00074A76"/>
    <w:rsid w:val="00075EC7"/>
    <w:rsid w:val="00083B6C"/>
    <w:rsid w:val="000853E7"/>
    <w:rsid w:val="00086E03"/>
    <w:rsid w:val="00086F50"/>
    <w:rsid w:val="00091B4F"/>
    <w:rsid w:val="00092048"/>
    <w:rsid w:val="00092FC3"/>
    <w:rsid w:val="000938D5"/>
    <w:rsid w:val="000947D7"/>
    <w:rsid w:val="000947FC"/>
    <w:rsid w:val="00095881"/>
    <w:rsid w:val="00097420"/>
    <w:rsid w:val="00097A58"/>
    <w:rsid w:val="000A0417"/>
    <w:rsid w:val="000A1A83"/>
    <w:rsid w:val="000A1DAE"/>
    <w:rsid w:val="000A37B7"/>
    <w:rsid w:val="000A3A26"/>
    <w:rsid w:val="000A5163"/>
    <w:rsid w:val="000A5BEB"/>
    <w:rsid w:val="000A6645"/>
    <w:rsid w:val="000A6D05"/>
    <w:rsid w:val="000A76D4"/>
    <w:rsid w:val="000B0D72"/>
    <w:rsid w:val="000B0DF2"/>
    <w:rsid w:val="000B16E3"/>
    <w:rsid w:val="000B47E7"/>
    <w:rsid w:val="000B48A1"/>
    <w:rsid w:val="000B4B2B"/>
    <w:rsid w:val="000B6E40"/>
    <w:rsid w:val="000B7454"/>
    <w:rsid w:val="000C116F"/>
    <w:rsid w:val="000C14BD"/>
    <w:rsid w:val="000C1A8D"/>
    <w:rsid w:val="000C1C29"/>
    <w:rsid w:val="000C2224"/>
    <w:rsid w:val="000C33C9"/>
    <w:rsid w:val="000C396F"/>
    <w:rsid w:val="000C3D32"/>
    <w:rsid w:val="000C5D17"/>
    <w:rsid w:val="000C70FA"/>
    <w:rsid w:val="000D13ED"/>
    <w:rsid w:val="000D1510"/>
    <w:rsid w:val="000D2C8D"/>
    <w:rsid w:val="000D31F5"/>
    <w:rsid w:val="000D3848"/>
    <w:rsid w:val="000D3F22"/>
    <w:rsid w:val="000D4238"/>
    <w:rsid w:val="000D4D03"/>
    <w:rsid w:val="000D4E1D"/>
    <w:rsid w:val="000D5C27"/>
    <w:rsid w:val="000D61A8"/>
    <w:rsid w:val="000E00F6"/>
    <w:rsid w:val="000E1A27"/>
    <w:rsid w:val="000E1DEA"/>
    <w:rsid w:val="000E276C"/>
    <w:rsid w:val="000E3E99"/>
    <w:rsid w:val="000E58A6"/>
    <w:rsid w:val="000E5F6B"/>
    <w:rsid w:val="000E5FE5"/>
    <w:rsid w:val="000E679C"/>
    <w:rsid w:val="000E7770"/>
    <w:rsid w:val="000E7D72"/>
    <w:rsid w:val="000F18E5"/>
    <w:rsid w:val="000F4610"/>
    <w:rsid w:val="000F784C"/>
    <w:rsid w:val="0010052D"/>
    <w:rsid w:val="00102004"/>
    <w:rsid w:val="001021CA"/>
    <w:rsid w:val="001025EC"/>
    <w:rsid w:val="0010327C"/>
    <w:rsid w:val="00103C0F"/>
    <w:rsid w:val="0010539F"/>
    <w:rsid w:val="00106D65"/>
    <w:rsid w:val="00106E84"/>
    <w:rsid w:val="0010731B"/>
    <w:rsid w:val="00107F8F"/>
    <w:rsid w:val="0011093E"/>
    <w:rsid w:val="00112A2B"/>
    <w:rsid w:val="00113AFF"/>
    <w:rsid w:val="00116741"/>
    <w:rsid w:val="0011746D"/>
    <w:rsid w:val="00120439"/>
    <w:rsid w:val="001245FF"/>
    <w:rsid w:val="00124A7F"/>
    <w:rsid w:val="001276BE"/>
    <w:rsid w:val="00130404"/>
    <w:rsid w:val="00130F9F"/>
    <w:rsid w:val="001315D9"/>
    <w:rsid w:val="00131B3B"/>
    <w:rsid w:val="001323F9"/>
    <w:rsid w:val="00132A8E"/>
    <w:rsid w:val="001333A2"/>
    <w:rsid w:val="0013656B"/>
    <w:rsid w:val="00137A8D"/>
    <w:rsid w:val="001408F8"/>
    <w:rsid w:val="00140C3C"/>
    <w:rsid w:val="00141396"/>
    <w:rsid w:val="001413D5"/>
    <w:rsid w:val="00141C2F"/>
    <w:rsid w:val="00141CB3"/>
    <w:rsid w:val="001420AE"/>
    <w:rsid w:val="00142A52"/>
    <w:rsid w:val="001460C2"/>
    <w:rsid w:val="00150418"/>
    <w:rsid w:val="00150659"/>
    <w:rsid w:val="00151A16"/>
    <w:rsid w:val="00152327"/>
    <w:rsid w:val="00153539"/>
    <w:rsid w:val="00153562"/>
    <w:rsid w:val="00154613"/>
    <w:rsid w:val="00154813"/>
    <w:rsid w:val="00156D90"/>
    <w:rsid w:val="00156F49"/>
    <w:rsid w:val="00156FB6"/>
    <w:rsid w:val="001608DC"/>
    <w:rsid w:val="00160D89"/>
    <w:rsid w:val="001610C2"/>
    <w:rsid w:val="001620A0"/>
    <w:rsid w:val="00162378"/>
    <w:rsid w:val="0016257B"/>
    <w:rsid w:val="001631F7"/>
    <w:rsid w:val="0016711D"/>
    <w:rsid w:val="00170A88"/>
    <w:rsid w:val="00170FDD"/>
    <w:rsid w:val="0017230E"/>
    <w:rsid w:val="0017334C"/>
    <w:rsid w:val="001741DB"/>
    <w:rsid w:val="00176506"/>
    <w:rsid w:val="00176CA0"/>
    <w:rsid w:val="00180E49"/>
    <w:rsid w:val="00181A79"/>
    <w:rsid w:val="001834F4"/>
    <w:rsid w:val="00184273"/>
    <w:rsid w:val="0018503D"/>
    <w:rsid w:val="00187D5F"/>
    <w:rsid w:val="001908E1"/>
    <w:rsid w:val="001909AF"/>
    <w:rsid w:val="001953F1"/>
    <w:rsid w:val="0019602B"/>
    <w:rsid w:val="0019787D"/>
    <w:rsid w:val="001A2EBB"/>
    <w:rsid w:val="001A325E"/>
    <w:rsid w:val="001A4A80"/>
    <w:rsid w:val="001A5EC0"/>
    <w:rsid w:val="001B0463"/>
    <w:rsid w:val="001B06F1"/>
    <w:rsid w:val="001B143D"/>
    <w:rsid w:val="001B1847"/>
    <w:rsid w:val="001B2383"/>
    <w:rsid w:val="001B2B79"/>
    <w:rsid w:val="001B2C20"/>
    <w:rsid w:val="001B36EB"/>
    <w:rsid w:val="001B3A0B"/>
    <w:rsid w:val="001B45DC"/>
    <w:rsid w:val="001B4868"/>
    <w:rsid w:val="001B4873"/>
    <w:rsid w:val="001B6A56"/>
    <w:rsid w:val="001C0D4D"/>
    <w:rsid w:val="001C0D9F"/>
    <w:rsid w:val="001C195B"/>
    <w:rsid w:val="001C1BA4"/>
    <w:rsid w:val="001C1F1A"/>
    <w:rsid w:val="001C4050"/>
    <w:rsid w:val="001C5660"/>
    <w:rsid w:val="001C626A"/>
    <w:rsid w:val="001C70F3"/>
    <w:rsid w:val="001C799E"/>
    <w:rsid w:val="001D148D"/>
    <w:rsid w:val="001D1CE9"/>
    <w:rsid w:val="001D2057"/>
    <w:rsid w:val="001D2A47"/>
    <w:rsid w:val="001D30FE"/>
    <w:rsid w:val="001D3A4B"/>
    <w:rsid w:val="001D4B46"/>
    <w:rsid w:val="001D5BA2"/>
    <w:rsid w:val="001D5D1C"/>
    <w:rsid w:val="001E09B2"/>
    <w:rsid w:val="001E0D57"/>
    <w:rsid w:val="001E0F74"/>
    <w:rsid w:val="001E1050"/>
    <w:rsid w:val="001E20D5"/>
    <w:rsid w:val="001E4AD3"/>
    <w:rsid w:val="001E5103"/>
    <w:rsid w:val="001E57AB"/>
    <w:rsid w:val="001E6E73"/>
    <w:rsid w:val="001E749E"/>
    <w:rsid w:val="001F3CF1"/>
    <w:rsid w:val="001F40B6"/>
    <w:rsid w:val="001F40D4"/>
    <w:rsid w:val="001F6573"/>
    <w:rsid w:val="001F740C"/>
    <w:rsid w:val="00200834"/>
    <w:rsid w:val="00201084"/>
    <w:rsid w:val="00201315"/>
    <w:rsid w:val="00201C9B"/>
    <w:rsid w:val="0020553D"/>
    <w:rsid w:val="00205786"/>
    <w:rsid w:val="002067AD"/>
    <w:rsid w:val="00207C1F"/>
    <w:rsid w:val="00207D86"/>
    <w:rsid w:val="00212B99"/>
    <w:rsid w:val="00213FA6"/>
    <w:rsid w:val="002149C6"/>
    <w:rsid w:val="002153CE"/>
    <w:rsid w:val="002155D9"/>
    <w:rsid w:val="00215CFD"/>
    <w:rsid w:val="00216ACF"/>
    <w:rsid w:val="00216AFE"/>
    <w:rsid w:val="00216EC3"/>
    <w:rsid w:val="0021732D"/>
    <w:rsid w:val="00220777"/>
    <w:rsid w:val="00223682"/>
    <w:rsid w:val="00224301"/>
    <w:rsid w:val="002250C3"/>
    <w:rsid w:val="00225C8E"/>
    <w:rsid w:val="00225D5D"/>
    <w:rsid w:val="00227E52"/>
    <w:rsid w:val="00230BB5"/>
    <w:rsid w:val="00232E45"/>
    <w:rsid w:val="002331E1"/>
    <w:rsid w:val="002336F0"/>
    <w:rsid w:val="002344A9"/>
    <w:rsid w:val="00234A75"/>
    <w:rsid w:val="00237DC8"/>
    <w:rsid w:val="002415A5"/>
    <w:rsid w:val="0024216F"/>
    <w:rsid w:val="002445EA"/>
    <w:rsid w:val="00244C2B"/>
    <w:rsid w:val="0024611C"/>
    <w:rsid w:val="0024674D"/>
    <w:rsid w:val="0025013E"/>
    <w:rsid w:val="00250D8C"/>
    <w:rsid w:val="002553C4"/>
    <w:rsid w:val="00255CA9"/>
    <w:rsid w:val="00256732"/>
    <w:rsid w:val="0026095C"/>
    <w:rsid w:val="00260D91"/>
    <w:rsid w:val="00263A09"/>
    <w:rsid w:val="002642DA"/>
    <w:rsid w:val="00264302"/>
    <w:rsid w:val="002655C1"/>
    <w:rsid w:val="002661B6"/>
    <w:rsid w:val="002669E1"/>
    <w:rsid w:val="002707DB"/>
    <w:rsid w:val="00271916"/>
    <w:rsid w:val="00271BFB"/>
    <w:rsid w:val="00271DDF"/>
    <w:rsid w:val="00272EDE"/>
    <w:rsid w:val="00273B74"/>
    <w:rsid w:val="0027417A"/>
    <w:rsid w:val="0027445E"/>
    <w:rsid w:val="00276240"/>
    <w:rsid w:val="002805A0"/>
    <w:rsid w:val="0028071E"/>
    <w:rsid w:val="00281310"/>
    <w:rsid w:val="0028344E"/>
    <w:rsid w:val="00283DA7"/>
    <w:rsid w:val="0028404B"/>
    <w:rsid w:val="0028735C"/>
    <w:rsid w:val="00287806"/>
    <w:rsid w:val="0029032C"/>
    <w:rsid w:val="002905E4"/>
    <w:rsid w:val="00291641"/>
    <w:rsid w:val="00291B53"/>
    <w:rsid w:val="00292D8B"/>
    <w:rsid w:val="00294315"/>
    <w:rsid w:val="00294796"/>
    <w:rsid w:val="00295601"/>
    <w:rsid w:val="002963ED"/>
    <w:rsid w:val="00297F90"/>
    <w:rsid w:val="002A069E"/>
    <w:rsid w:val="002A0B5A"/>
    <w:rsid w:val="002A1BCC"/>
    <w:rsid w:val="002A377E"/>
    <w:rsid w:val="002A5DD4"/>
    <w:rsid w:val="002A5F1F"/>
    <w:rsid w:val="002A632B"/>
    <w:rsid w:val="002A63BA"/>
    <w:rsid w:val="002A74FF"/>
    <w:rsid w:val="002B0639"/>
    <w:rsid w:val="002B0B16"/>
    <w:rsid w:val="002B1F04"/>
    <w:rsid w:val="002B231E"/>
    <w:rsid w:val="002B297D"/>
    <w:rsid w:val="002B37FA"/>
    <w:rsid w:val="002B47E1"/>
    <w:rsid w:val="002B5866"/>
    <w:rsid w:val="002B7C20"/>
    <w:rsid w:val="002C1A6E"/>
    <w:rsid w:val="002C25EF"/>
    <w:rsid w:val="002C2FE1"/>
    <w:rsid w:val="002C35BB"/>
    <w:rsid w:val="002C385C"/>
    <w:rsid w:val="002C3CB4"/>
    <w:rsid w:val="002D5C5D"/>
    <w:rsid w:val="002E230F"/>
    <w:rsid w:val="002E2E65"/>
    <w:rsid w:val="002E42DC"/>
    <w:rsid w:val="002E4CFC"/>
    <w:rsid w:val="002E52F5"/>
    <w:rsid w:val="002E5CE0"/>
    <w:rsid w:val="002E6067"/>
    <w:rsid w:val="002E6105"/>
    <w:rsid w:val="002E6C6F"/>
    <w:rsid w:val="002E7C6A"/>
    <w:rsid w:val="002F191A"/>
    <w:rsid w:val="002F2048"/>
    <w:rsid w:val="002F27D7"/>
    <w:rsid w:val="002F27E6"/>
    <w:rsid w:val="002F2B3A"/>
    <w:rsid w:val="002F32A6"/>
    <w:rsid w:val="002F42DA"/>
    <w:rsid w:val="002F4344"/>
    <w:rsid w:val="002F4811"/>
    <w:rsid w:val="002F61B3"/>
    <w:rsid w:val="002F699C"/>
    <w:rsid w:val="002F6F1E"/>
    <w:rsid w:val="002F7A5B"/>
    <w:rsid w:val="002F7B0B"/>
    <w:rsid w:val="002F7D6D"/>
    <w:rsid w:val="0030050F"/>
    <w:rsid w:val="003006BC"/>
    <w:rsid w:val="00300A4E"/>
    <w:rsid w:val="0030145A"/>
    <w:rsid w:val="00301764"/>
    <w:rsid w:val="00302533"/>
    <w:rsid w:val="00302796"/>
    <w:rsid w:val="00302CEB"/>
    <w:rsid w:val="00303F98"/>
    <w:rsid w:val="00304790"/>
    <w:rsid w:val="00304B0A"/>
    <w:rsid w:val="0030595E"/>
    <w:rsid w:val="00307841"/>
    <w:rsid w:val="00307C6F"/>
    <w:rsid w:val="00310565"/>
    <w:rsid w:val="00315902"/>
    <w:rsid w:val="003171E5"/>
    <w:rsid w:val="003207CE"/>
    <w:rsid w:val="00321F09"/>
    <w:rsid w:val="00324A3B"/>
    <w:rsid w:val="003260C6"/>
    <w:rsid w:val="00326244"/>
    <w:rsid w:val="0032638A"/>
    <w:rsid w:val="00326BF2"/>
    <w:rsid w:val="00326D9B"/>
    <w:rsid w:val="00332F30"/>
    <w:rsid w:val="003343CD"/>
    <w:rsid w:val="003349D5"/>
    <w:rsid w:val="00335526"/>
    <w:rsid w:val="00340BD9"/>
    <w:rsid w:val="00340C30"/>
    <w:rsid w:val="003413B7"/>
    <w:rsid w:val="0034173A"/>
    <w:rsid w:val="00341854"/>
    <w:rsid w:val="003421EC"/>
    <w:rsid w:val="0034282E"/>
    <w:rsid w:val="00342A23"/>
    <w:rsid w:val="00343603"/>
    <w:rsid w:val="00345969"/>
    <w:rsid w:val="00347D69"/>
    <w:rsid w:val="0035050B"/>
    <w:rsid w:val="00350A7C"/>
    <w:rsid w:val="00350B85"/>
    <w:rsid w:val="003522C3"/>
    <w:rsid w:val="00353EFE"/>
    <w:rsid w:val="00354701"/>
    <w:rsid w:val="00354D66"/>
    <w:rsid w:val="003550D3"/>
    <w:rsid w:val="00355BB9"/>
    <w:rsid w:val="00355E60"/>
    <w:rsid w:val="003561DF"/>
    <w:rsid w:val="00356567"/>
    <w:rsid w:val="00356B5A"/>
    <w:rsid w:val="00356DDF"/>
    <w:rsid w:val="003607C8"/>
    <w:rsid w:val="00361264"/>
    <w:rsid w:val="00361A74"/>
    <w:rsid w:val="00361D38"/>
    <w:rsid w:val="00362DAE"/>
    <w:rsid w:val="00363531"/>
    <w:rsid w:val="00363A46"/>
    <w:rsid w:val="00364209"/>
    <w:rsid w:val="00364991"/>
    <w:rsid w:val="00364E31"/>
    <w:rsid w:val="00365A19"/>
    <w:rsid w:val="00366A4C"/>
    <w:rsid w:val="00366F6F"/>
    <w:rsid w:val="003712C7"/>
    <w:rsid w:val="003713CD"/>
    <w:rsid w:val="0037357A"/>
    <w:rsid w:val="00374B11"/>
    <w:rsid w:val="00375FE3"/>
    <w:rsid w:val="00376438"/>
    <w:rsid w:val="003765C5"/>
    <w:rsid w:val="003766DB"/>
    <w:rsid w:val="00376D18"/>
    <w:rsid w:val="003822AB"/>
    <w:rsid w:val="00382CD8"/>
    <w:rsid w:val="003834BC"/>
    <w:rsid w:val="003840C3"/>
    <w:rsid w:val="003853F9"/>
    <w:rsid w:val="00386ACB"/>
    <w:rsid w:val="00390D59"/>
    <w:rsid w:val="0039113C"/>
    <w:rsid w:val="00391185"/>
    <w:rsid w:val="003917FC"/>
    <w:rsid w:val="0039624B"/>
    <w:rsid w:val="003972B6"/>
    <w:rsid w:val="00397CA0"/>
    <w:rsid w:val="003A0586"/>
    <w:rsid w:val="003A05F2"/>
    <w:rsid w:val="003A1957"/>
    <w:rsid w:val="003A62DD"/>
    <w:rsid w:val="003A691D"/>
    <w:rsid w:val="003A7D97"/>
    <w:rsid w:val="003B15D6"/>
    <w:rsid w:val="003B2431"/>
    <w:rsid w:val="003B2CE8"/>
    <w:rsid w:val="003B3398"/>
    <w:rsid w:val="003B4799"/>
    <w:rsid w:val="003B62A3"/>
    <w:rsid w:val="003B7393"/>
    <w:rsid w:val="003B76C0"/>
    <w:rsid w:val="003C0225"/>
    <w:rsid w:val="003C0646"/>
    <w:rsid w:val="003C296B"/>
    <w:rsid w:val="003C2B84"/>
    <w:rsid w:val="003C342E"/>
    <w:rsid w:val="003C3A09"/>
    <w:rsid w:val="003C512F"/>
    <w:rsid w:val="003C6914"/>
    <w:rsid w:val="003C6987"/>
    <w:rsid w:val="003D04FA"/>
    <w:rsid w:val="003D0F3D"/>
    <w:rsid w:val="003D1F92"/>
    <w:rsid w:val="003D282C"/>
    <w:rsid w:val="003D3950"/>
    <w:rsid w:val="003D4EE8"/>
    <w:rsid w:val="003D574B"/>
    <w:rsid w:val="003D763A"/>
    <w:rsid w:val="003E03D5"/>
    <w:rsid w:val="003E33E2"/>
    <w:rsid w:val="003E42A4"/>
    <w:rsid w:val="003E62C2"/>
    <w:rsid w:val="003E6BC3"/>
    <w:rsid w:val="003E700A"/>
    <w:rsid w:val="003F20D5"/>
    <w:rsid w:val="003F2F11"/>
    <w:rsid w:val="003F3560"/>
    <w:rsid w:val="003F3AF4"/>
    <w:rsid w:val="003F4A26"/>
    <w:rsid w:val="003F4AC5"/>
    <w:rsid w:val="003F5267"/>
    <w:rsid w:val="003F61C9"/>
    <w:rsid w:val="003F6D16"/>
    <w:rsid w:val="003F72EA"/>
    <w:rsid w:val="003F747E"/>
    <w:rsid w:val="003F75B8"/>
    <w:rsid w:val="003F78B1"/>
    <w:rsid w:val="003F7FFA"/>
    <w:rsid w:val="004014D2"/>
    <w:rsid w:val="00402384"/>
    <w:rsid w:val="004041D7"/>
    <w:rsid w:val="0040574F"/>
    <w:rsid w:val="004057D0"/>
    <w:rsid w:val="00410197"/>
    <w:rsid w:val="00411547"/>
    <w:rsid w:val="0041212D"/>
    <w:rsid w:val="004126C2"/>
    <w:rsid w:val="00412FC6"/>
    <w:rsid w:val="0041621D"/>
    <w:rsid w:val="00420CE9"/>
    <w:rsid w:val="004222AB"/>
    <w:rsid w:val="004226FB"/>
    <w:rsid w:val="004236B9"/>
    <w:rsid w:val="00424582"/>
    <w:rsid w:val="00424993"/>
    <w:rsid w:val="00424B96"/>
    <w:rsid w:val="0042761B"/>
    <w:rsid w:val="00430291"/>
    <w:rsid w:val="004309CD"/>
    <w:rsid w:val="00433E0F"/>
    <w:rsid w:val="004409DA"/>
    <w:rsid w:val="00441F48"/>
    <w:rsid w:val="004425C6"/>
    <w:rsid w:val="004434B0"/>
    <w:rsid w:val="00444629"/>
    <w:rsid w:val="00445B5A"/>
    <w:rsid w:val="00445E84"/>
    <w:rsid w:val="00446C39"/>
    <w:rsid w:val="00446D50"/>
    <w:rsid w:val="00447759"/>
    <w:rsid w:val="00450645"/>
    <w:rsid w:val="004524B2"/>
    <w:rsid w:val="00455F48"/>
    <w:rsid w:val="00456285"/>
    <w:rsid w:val="00456A73"/>
    <w:rsid w:val="00457A18"/>
    <w:rsid w:val="00457B1F"/>
    <w:rsid w:val="00457E8C"/>
    <w:rsid w:val="00457EB2"/>
    <w:rsid w:val="004609F6"/>
    <w:rsid w:val="004616E1"/>
    <w:rsid w:val="004619DA"/>
    <w:rsid w:val="00462405"/>
    <w:rsid w:val="004644E5"/>
    <w:rsid w:val="00464C06"/>
    <w:rsid w:val="00466706"/>
    <w:rsid w:val="0046698E"/>
    <w:rsid w:val="00466C7C"/>
    <w:rsid w:val="00470548"/>
    <w:rsid w:val="00471CE9"/>
    <w:rsid w:val="00471F09"/>
    <w:rsid w:val="00472AA0"/>
    <w:rsid w:val="00472D19"/>
    <w:rsid w:val="00474022"/>
    <w:rsid w:val="00474D70"/>
    <w:rsid w:val="00475579"/>
    <w:rsid w:val="004765E2"/>
    <w:rsid w:val="00476D99"/>
    <w:rsid w:val="004810C1"/>
    <w:rsid w:val="004865E5"/>
    <w:rsid w:val="0048713D"/>
    <w:rsid w:val="00487A41"/>
    <w:rsid w:val="00492392"/>
    <w:rsid w:val="004928E7"/>
    <w:rsid w:val="004938C6"/>
    <w:rsid w:val="00493C24"/>
    <w:rsid w:val="00494132"/>
    <w:rsid w:val="00494258"/>
    <w:rsid w:val="0049430D"/>
    <w:rsid w:val="0049643D"/>
    <w:rsid w:val="00496C6B"/>
    <w:rsid w:val="00496E48"/>
    <w:rsid w:val="0049762A"/>
    <w:rsid w:val="00497FAE"/>
    <w:rsid w:val="004A1986"/>
    <w:rsid w:val="004A2405"/>
    <w:rsid w:val="004A2963"/>
    <w:rsid w:val="004A3A4C"/>
    <w:rsid w:val="004A5657"/>
    <w:rsid w:val="004A57D8"/>
    <w:rsid w:val="004A5C38"/>
    <w:rsid w:val="004A6A9C"/>
    <w:rsid w:val="004B0ABC"/>
    <w:rsid w:val="004B347C"/>
    <w:rsid w:val="004B479A"/>
    <w:rsid w:val="004B58EB"/>
    <w:rsid w:val="004B611F"/>
    <w:rsid w:val="004C0F48"/>
    <w:rsid w:val="004C2152"/>
    <w:rsid w:val="004C23E2"/>
    <w:rsid w:val="004C2AD9"/>
    <w:rsid w:val="004C41CF"/>
    <w:rsid w:val="004C5BF4"/>
    <w:rsid w:val="004C715B"/>
    <w:rsid w:val="004D1D3E"/>
    <w:rsid w:val="004D1F31"/>
    <w:rsid w:val="004D24F9"/>
    <w:rsid w:val="004D283F"/>
    <w:rsid w:val="004D2D85"/>
    <w:rsid w:val="004D3239"/>
    <w:rsid w:val="004D4C43"/>
    <w:rsid w:val="004D54F7"/>
    <w:rsid w:val="004D6512"/>
    <w:rsid w:val="004D69CF"/>
    <w:rsid w:val="004E0469"/>
    <w:rsid w:val="004E123C"/>
    <w:rsid w:val="004E2F4D"/>
    <w:rsid w:val="004E38E1"/>
    <w:rsid w:val="004E3CEF"/>
    <w:rsid w:val="004E4BD0"/>
    <w:rsid w:val="004E4FF7"/>
    <w:rsid w:val="004E5883"/>
    <w:rsid w:val="004E66FA"/>
    <w:rsid w:val="004E7CF2"/>
    <w:rsid w:val="004F0A5A"/>
    <w:rsid w:val="004F14AF"/>
    <w:rsid w:val="004F249C"/>
    <w:rsid w:val="004F259D"/>
    <w:rsid w:val="004F2813"/>
    <w:rsid w:val="004F2BE1"/>
    <w:rsid w:val="004F3C05"/>
    <w:rsid w:val="004F6A4B"/>
    <w:rsid w:val="004F7675"/>
    <w:rsid w:val="0050036F"/>
    <w:rsid w:val="00503960"/>
    <w:rsid w:val="00505F6D"/>
    <w:rsid w:val="00506F14"/>
    <w:rsid w:val="00507303"/>
    <w:rsid w:val="00507CC2"/>
    <w:rsid w:val="00511141"/>
    <w:rsid w:val="00511BE5"/>
    <w:rsid w:val="0051299D"/>
    <w:rsid w:val="005138DD"/>
    <w:rsid w:val="00513C83"/>
    <w:rsid w:val="00514458"/>
    <w:rsid w:val="00516775"/>
    <w:rsid w:val="0052112F"/>
    <w:rsid w:val="00521341"/>
    <w:rsid w:val="00521660"/>
    <w:rsid w:val="005217F1"/>
    <w:rsid w:val="00522A1E"/>
    <w:rsid w:val="00522E09"/>
    <w:rsid w:val="00522ED0"/>
    <w:rsid w:val="0052324D"/>
    <w:rsid w:val="00523F06"/>
    <w:rsid w:val="005247FE"/>
    <w:rsid w:val="00525192"/>
    <w:rsid w:val="00525BE9"/>
    <w:rsid w:val="0052695D"/>
    <w:rsid w:val="00526D55"/>
    <w:rsid w:val="00527527"/>
    <w:rsid w:val="005301B7"/>
    <w:rsid w:val="00530494"/>
    <w:rsid w:val="00530C9E"/>
    <w:rsid w:val="005326CD"/>
    <w:rsid w:val="00534685"/>
    <w:rsid w:val="00534B27"/>
    <w:rsid w:val="005362C0"/>
    <w:rsid w:val="00537512"/>
    <w:rsid w:val="005411D9"/>
    <w:rsid w:val="005412BD"/>
    <w:rsid w:val="00541806"/>
    <w:rsid w:val="0054192E"/>
    <w:rsid w:val="005423C1"/>
    <w:rsid w:val="00542463"/>
    <w:rsid w:val="00543AFE"/>
    <w:rsid w:val="00544824"/>
    <w:rsid w:val="00544DE8"/>
    <w:rsid w:val="005450AC"/>
    <w:rsid w:val="00545544"/>
    <w:rsid w:val="00545F27"/>
    <w:rsid w:val="005476DA"/>
    <w:rsid w:val="00550132"/>
    <w:rsid w:val="005538FD"/>
    <w:rsid w:val="00555502"/>
    <w:rsid w:val="00560134"/>
    <w:rsid w:val="005603E2"/>
    <w:rsid w:val="005627C8"/>
    <w:rsid w:val="005644AF"/>
    <w:rsid w:val="005650A2"/>
    <w:rsid w:val="00565200"/>
    <w:rsid w:val="0056633E"/>
    <w:rsid w:val="00566A62"/>
    <w:rsid w:val="0057016C"/>
    <w:rsid w:val="00571D00"/>
    <w:rsid w:val="00572FF9"/>
    <w:rsid w:val="00573B61"/>
    <w:rsid w:val="00574024"/>
    <w:rsid w:val="00574111"/>
    <w:rsid w:val="0057645B"/>
    <w:rsid w:val="0057679E"/>
    <w:rsid w:val="00576A70"/>
    <w:rsid w:val="0058176C"/>
    <w:rsid w:val="00583D0F"/>
    <w:rsid w:val="00585024"/>
    <w:rsid w:val="00585201"/>
    <w:rsid w:val="005868C5"/>
    <w:rsid w:val="00586B9F"/>
    <w:rsid w:val="0058747E"/>
    <w:rsid w:val="005879BA"/>
    <w:rsid w:val="0059130F"/>
    <w:rsid w:val="005913BF"/>
    <w:rsid w:val="00593FF8"/>
    <w:rsid w:val="00594650"/>
    <w:rsid w:val="00594B12"/>
    <w:rsid w:val="00595215"/>
    <w:rsid w:val="00596E50"/>
    <w:rsid w:val="005A1056"/>
    <w:rsid w:val="005A35D7"/>
    <w:rsid w:val="005A56FE"/>
    <w:rsid w:val="005A65FC"/>
    <w:rsid w:val="005A7733"/>
    <w:rsid w:val="005A795B"/>
    <w:rsid w:val="005B04CA"/>
    <w:rsid w:val="005B1151"/>
    <w:rsid w:val="005B200D"/>
    <w:rsid w:val="005B2FB7"/>
    <w:rsid w:val="005B3551"/>
    <w:rsid w:val="005B5671"/>
    <w:rsid w:val="005B63AE"/>
    <w:rsid w:val="005B65BA"/>
    <w:rsid w:val="005B6FED"/>
    <w:rsid w:val="005C1F73"/>
    <w:rsid w:val="005C2D76"/>
    <w:rsid w:val="005C5430"/>
    <w:rsid w:val="005C5561"/>
    <w:rsid w:val="005C5A6C"/>
    <w:rsid w:val="005C6976"/>
    <w:rsid w:val="005C7072"/>
    <w:rsid w:val="005C7D85"/>
    <w:rsid w:val="005D0044"/>
    <w:rsid w:val="005D0B3D"/>
    <w:rsid w:val="005D2C77"/>
    <w:rsid w:val="005D3E71"/>
    <w:rsid w:val="005D44EF"/>
    <w:rsid w:val="005E02D3"/>
    <w:rsid w:val="005E0F84"/>
    <w:rsid w:val="005E3089"/>
    <w:rsid w:val="005E31C0"/>
    <w:rsid w:val="005E42F6"/>
    <w:rsid w:val="005E4507"/>
    <w:rsid w:val="005E5A3E"/>
    <w:rsid w:val="005E742A"/>
    <w:rsid w:val="005E7989"/>
    <w:rsid w:val="005F11FB"/>
    <w:rsid w:val="005F2167"/>
    <w:rsid w:val="005F4522"/>
    <w:rsid w:val="005F4749"/>
    <w:rsid w:val="005F52FB"/>
    <w:rsid w:val="005F5A0C"/>
    <w:rsid w:val="005F63AA"/>
    <w:rsid w:val="005F6C2E"/>
    <w:rsid w:val="00600596"/>
    <w:rsid w:val="00600A28"/>
    <w:rsid w:val="00601434"/>
    <w:rsid w:val="00602CA3"/>
    <w:rsid w:val="00602E4C"/>
    <w:rsid w:val="006034BB"/>
    <w:rsid w:val="00603548"/>
    <w:rsid w:val="00603855"/>
    <w:rsid w:val="00605685"/>
    <w:rsid w:val="006058CC"/>
    <w:rsid w:val="006059BF"/>
    <w:rsid w:val="00606AC2"/>
    <w:rsid w:val="00607396"/>
    <w:rsid w:val="00607397"/>
    <w:rsid w:val="00607DA3"/>
    <w:rsid w:val="006103B8"/>
    <w:rsid w:val="00611221"/>
    <w:rsid w:val="00611672"/>
    <w:rsid w:val="00611A29"/>
    <w:rsid w:val="00614221"/>
    <w:rsid w:val="00614C13"/>
    <w:rsid w:val="00615252"/>
    <w:rsid w:val="00615D9A"/>
    <w:rsid w:val="00616827"/>
    <w:rsid w:val="006229D2"/>
    <w:rsid w:val="00622FAC"/>
    <w:rsid w:val="00623717"/>
    <w:rsid w:val="0062385B"/>
    <w:rsid w:val="00623FEF"/>
    <w:rsid w:val="00625773"/>
    <w:rsid w:val="00626ED7"/>
    <w:rsid w:val="00631EAF"/>
    <w:rsid w:val="00632E49"/>
    <w:rsid w:val="00632FE6"/>
    <w:rsid w:val="006331E5"/>
    <w:rsid w:val="006332CB"/>
    <w:rsid w:val="0063426A"/>
    <w:rsid w:val="00634410"/>
    <w:rsid w:val="00634B2D"/>
    <w:rsid w:val="00635338"/>
    <w:rsid w:val="00635E85"/>
    <w:rsid w:val="006412D7"/>
    <w:rsid w:val="00641605"/>
    <w:rsid w:val="006417DD"/>
    <w:rsid w:val="00642853"/>
    <w:rsid w:val="00642B8D"/>
    <w:rsid w:val="00646370"/>
    <w:rsid w:val="00655F40"/>
    <w:rsid w:val="00661175"/>
    <w:rsid w:val="00661705"/>
    <w:rsid w:val="00666AF1"/>
    <w:rsid w:val="00670469"/>
    <w:rsid w:val="006709E1"/>
    <w:rsid w:val="00670B3E"/>
    <w:rsid w:val="006711D4"/>
    <w:rsid w:val="00674ABD"/>
    <w:rsid w:val="006758EC"/>
    <w:rsid w:val="00676597"/>
    <w:rsid w:val="0068067C"/>
    <w:rsid w:val="0068122D"/>
    <w:rsid w:val="00681C8F"/>
    <w:rsid w:val="006832E9"/>
    <w:rsid w:val="006842BF"/>
    <w:rsid w:val="00684655"/>
    <w:rsid w:val="00684B24"/>
    <w:rsid w:val="00684C5E"/>
    <w:rsid w:val="006857E5"/>
    <w:rsid w:val="00686871"/>
    <w:rsid w:val="00687433"/>
    <w:rsid w:val="0068779C"/>
    <w:rsid w:val="00687C7E"/>
    <w:rsid w:val="00687EDC"/>
    <w:rsid w:val="00692A26"/>
    <w:rsid w:val="006930A2"/>
    <w:rsid w:val="00694ADA"/>
    <w:rsid w:val="00694E09"/>
    <w:rsid w:val="006A19F8"/>
    <w:rsid w:val="006A30EF"/>
    <w:rsid w:val="006A38A4"/>
    <w:rsid w:val="006A441D"/>
    <w:rsid w:val="006A5802"/>
    <w:rsid w:val="006A5911"/>
    <w:rsid w:val="006A5D3E"/>
    <w:rsid w:val="006A6017"/>
    <w:rsid w:val="006B0304"/>
    <w:rsid w:val="006B0698"/>
    <w:rsid w:val="006B178E"/>
    <w:rsid w:val="006B1C68"/>
    <w:rsid w:val="006B2F3B"/>
    <w:rsid w:val="006B506D"/>
    <w:rsid w:val="006B6DEE"/>
    <w:rsid w:val="006C130C"/>
    <w:rsid w:val="006C17D3"/>
    <w:rsid w:val="006C2B61"/>
    <w:rsid w:val="006C3213"/>
    <w:rsid w:val="006C361B"/>
    <w:rsid w:val="006C36FB"/>
    <w:rsid w:val="006C3D9F"/>
    <w:rsid w:val="006C516B"/>
    <w:rsid w:val="006C519D"/>
    <w:rsid w:val="006C539A"/>
    <w:rsid w:val="006C62C5"/>
    <w:rsid w:val="006C6D15"/>
    <w:rsid w:val="006C717D"/>
    <w:rsid w:val="006C76A8"/>
    <w:rsid w:val="006D056A"/>
    <w:rsid w:val="006D0A56"/>
    <w:rsid w:val="006D0FE3"/>
    <w:rsid w:val="006D2BEC"/>
    <w:rsid w:val="006D3D06"/>
    <w:rsid w:val="006D4A6A"/>
    <w:rsid w:val="006D4FC8"/>
    <w:rsid w:val="006D5F11"/>
    <w:rsid w:val="006D7DDE"/>
    <w:rsid w:val="006E0CE9"/>
    <w:rsid w:val="006E1526"/>
    <w:rsid w:val="006E2B18"/>
    <w:rsid w:val="006E3800"/>
    <w:rsid w:val="006E411C"/>
    <w:rsid w:val="006E49B8"/>
    <w:rsid w:val="006E4ECC"/>
    <w:rsid w:val="006E5EC3"/>
    <w:rsid w:val="006E5EDF"/>
    <w:rsid w:val="006F1E79"/>
    <w:rsid w:val="006F392C"/>
    <w:rsid w:val="006F4B9B"/>
    <w:rsid w:val="006F4E9A"/>
    <w:rsid w:val="006F51EE"/>
    <w:rsid w:val="006F6182"/>
    <w:rsid w:val="006F63F3"/>
    <w:rsid w:val="006F7B46"/>
    <w:rsid w:val="006F7BDC"/>
    <w:rsid w:val="007002DC"/>
    <w:rsid w:val="007007DA"/>
    <w:rsid w:val="00702D46"/>
    <w:rsid w:val="00702E8A"/>
    <w:rsid w:val="00704448"/>
    <w:rsid w:val="00707E41"/>
    <w:rsid w:val="007111A4"/>
    <w:rsid w:val="00711431"/>
    <w:rsid w:val="00711793"/>
    <w:rsid w:val="00711863"/>
    <w:rsid w:val="00711AB6"/>
    <w:rsid w:val="007130A3"/>
    <w:rsid w:val="007131DC"/>
    <w:rsid w:val="00714DAA"/>
    <w:rsid w:val="0071611A"/>
    <w:rsid w:val="00717F39"/>
    <w:rsid w:val="0072030A"/>
    <w:rsid w:val="0072092C"/>
    <w:rsid w:val="00720F83"/>
    <w:rsid w:val="00722B0F"/>
    <w:rsid w:val="00725EAE"/>
    <w:rsid w:val="00726DC1"/>
    <w:rsid w:val="007272F9"/>
    <w:rsid w:val="0072763E"/>
    <w:rsid w:val="00727B97"/>
    <w:rsid w:val="00727BF4"/>
    <w:rsid w:val="007331A7"/>
    <w:rsid w:val="00737E41"/>
    <w:rsid w:val="007406E9"/>
    <w:rsid w:val="00742809"/>
    <w:rsid w:val="00744469"/>
    <w:rsid w:val="00746590"/>
    <w:rsid w:val="00746D7F"/>
    <w:rsid w:val="00750904"/>
    <w:rsid w:val="00750D5A"/>
    <w:rsid w:val="0075352E"/>
    <w:rsid w:val="00755A3A"/>
    <w:rsid w:val="007561EF"/>
    <w:rsid w:val="00767603"/>
    <w:rsid w:val="007676AD"/>
    <w:rsid w:val="00771E7E"/>
    <w:rsid w:val="007743D2"/>
    <w:rsid w:val="00774A4D"/>
    <w:rsid w:val="00774C6F"/>
    <w:rsid w:val="007770E4"/>
    <w:rsid w:val="00780651"/>
    <w:rsid w:val="00782BE2"/>
    <w:rsid w:val="0078357F"/>
    <w:rsid w:val="00785D17"/>
    <w:rsid w:val="00787444"/>
    <w:rsid w:val="00790020"/>
    <w:rsid w:val="0079120B"/>
    <w:rsid w:val="00791861"/>
    <w:rsid w:val="00791A8E"/>
    <w:rsid w:val="00791EA2"/>
    <w:rsid w:val="007920BB"/>
    <w:rsid w:val="007927C8"/>
    <w:rsid w:val="007937A3"/>
    <w:rsid w:val="00793DA9"/>
    <w:rsid w:val="00794828"/>
    <w:rsid w:val="00794F2A"/>
    <w:rsid w:val="0079562F"/>
    <w:rsid w:val="00797440"/>
    <w:rsid w:val="007A2AF0"/>
    <w:rsid w:val="007A2D3D"/>
    <w:rsid w:val="007A45AE"/>
    <w:rsid w:val="007A60F0"/>
    <w:rsid w:val="007A670D"/>
    <w:rsid w:val="007B09F4"/>
    <w:rsid w:val="007B0A76"/>
    <w:rsid w:val="007B1D1D"/>
    <w:rsid w:val="007B324D"/>
    <w:rsid w:val="007B3629"/>
    <w:rsid w:val="007B3C2C"/>
    <w:rsid w:val="007B4EB7"/>
    <w:rsid w:val="007B6A48"/>
    <w:rsid w:val="007B7157"/>
    <w:rsid w:val="007B7E1C"/>
    <w:rsid w:val="007C03A1"/>
    <w:rsid w:val="007C041C"/>
    <w:rsid w:val="007C1197"/>
    <w:rsid w:val="007C2390"/>
    <w:rsid w:val="007C2B76"/>
    <w:rsid w:val="007C3F96"/>
    <w:rsid w:val="007C4696"/>
    <w:rsid w:val="007C55CF"/>
    <w:rsid w:val="007C7723"/>
    <w:rsid w:val="007D4679"/>
    <w:rsid w:val="007D6C73"/>
    <w:rsid w:val="007D7A7F"/>
    <w:rsid w:val="007E0F5E"/>
    <w:rsid w:val="007E158F"/>
    <w:rsid w:val="007E1DA3"/>
    <w:rsid w:val="007E2BD2"/>
    <w:rsid w:val="007E3811"/>
    <w:rsid w:val="007E3DC2"/>
    <w:rsid w:val="007E40AB"/>
    <w:rsid w:val="007E4E7D"/>
    <w:rsid w:val="007E7204"/>
    <w:rsid w:val="007E7CA4"/>
    <w:rsid w:val="007F0FDD"/>
    <w:rsid w:val="007F1F26"/>
    <w:rsid w:val="007F3805"/>
    <w:rsid w:val="007F5010"/>
    <w:rsid w:val="007F514F"/>
    <w:rsid w:val="007F63FD"/>
    <w:rsid w:val="007F668D"/>
    <w:rsid w:val="007F67AA"/>
    <w:rsid w:val="007F6B2D"/>
    <w:rsid w:val="007F6D4D"/>
    <w:rsid w:val="007F6F06"/>
    <w:rsid w:val="00800C01"/>
    <w:rsid w:val="0080134F"/>
    <w:rsid w:val="00801656"/>
    <w:rsid w:val="0080560C"/>
    <w:rsid w:val="00805A09"/>
    <w:rsid w:val="00811FE0"/>
    <w:rsid w:val="00812475"/>
    <w:rsid w:val="00812DF6"/>
    <w:rsid w:val="00813EF3"/>
    <w:rsid w:val="0081551C"/>
    <w:rsid w:val="00815FC7"/>
    <w:rsid w:val="008167D1"/>
    <w:rsid w:val="00816E4F"/>
    <w:rsid w:val="008170A2"/>
    <w:rsid w:val="00820DA2"/>
    <w:rsid w:val="008218DE"/>
    <w:rsid w:val="008224D8"/>
    <w:rsid w:val="00822550"/>
    <w:rsid w:val="00822AD0"/>
    <w:rsid w:val="00823AC6"/>
    <w:rsid w:val="00823FB8"/>
    <w:rsid w:val="00824988"/>
    <w:rsid w:val="00825F65"/>
    <w:rsid w:val="00827A90"/>
    <w:rsid w:val="00830BEB"/>
    <w:rsid w:val="0083123C"/>
    <w:rsid w:val="00831988"/>
    <w:rsid w:val="00831FEE"/>
    <w:rsid w:val="00832B7D"/>
    <w:rsid w:val="00833626"/>
    <w:rsid w:val="0083564A"/>
    <w:rsid w:val="00837A84"/>
    <w:rsid w:val="00840AF7"/>
    <w:rsid w:val="0084128E"/>
    <w:rsid w:val="00841353"/>
    <w:rsid w:val="00841A07"/>
    <w:rsid w:val="00841E06"/>
    <w:rsid w:val="00842A19"/>
    <w:rsid w:val="00844F2D"/>
    <w:rsid w:val="008458D6"/>
    <w:rsid w:val="00852465"/>
    <w:rsid w:val="008529B8"/>
    <w:rsid w:val="00853671"/>
    <w:rsid w:val="00855162"/>
    <w:rsid w:val="008552BC"/>
    <w:rsid w:val="00857F37"/>
    <w:rsid w:val="008615F4"/>
    <w:rsid w:val="00861A4D"/>
    <w:rsid w:val="008628C8"/>
    <w:rsid w:val="00863A62"/>
    <w:rsid w:val="00864DBF"/>
    <w:rsid w:val="0086508D"/>
    <w:rsid w:val="008654CE"/>
    <w:rsid w:val="008671C0"/>
    <w:rsid w:val="008678EE"/>
    <w:rsid w:val="00870C59"/>
    <w:rsid w:val="0087404E"/>
    <w:rsid w:val="008744AA"/>
    <w:rsid w:val="00874EE2"/>
    <w:rsid w:val="00875D5F"/>
    <w:rsid w:val="008760BC"/>
    <w:rsid w:val="00877828"/>
    <w:rsid w:val="0088291F"/>
    <w:rsid w:val="00882F6A"/>
    <w:rsid w:val="00883B3F"/>
    <w:rsid w:val="00883F80"/>
    <w:rsid w:val="00886EAD"/>
    <w:rsid w:val="00890B11"/>
    <w:rsid w:val="0089127F"/>
    <w:rsid w:val="008916C0"/>
    <w:rsid w:val="008925A6"/>
    <w:rsid w:val="0089292E"/>
    <w:rsid w:val="00894007"/>
    <w:rsid w:val="0089467A"/>
    <w:rsid w:val="00894794"/>
    <w:rsid w:val="008955DC"/>
    <w:rsid w:val="0089568B"/>
    <w:rsid w:val="00895746"/>
    <w:rsid w:val="00895A2D"/>
    <w:rsid w:val="00895C55"/>
    <w:rsid w:val="00896935"/>
    <w:rsid w:val="00896977"/>
    <w:rsid w:val="00896B5D"/>
    <w:rsid w:val="008A2F9A"/>
    <w:rsid w:val="008A3154"/>
    <w:rsid w:val="008A3425"/>
    <w:rsid w:val="008A4B09"/>
    <w:rsid w:val="008A6608"/>
    <w:rsid w:val="008A662E"/>
    <w:rsid w:val="008A6648"/>
    <w:rsid w:val="008A6B99"/>
    <w:rsid w:val="008A7675"/>
    <w:rsid w:val="008A7A7D"/>
    <w:rsid w:val="008B1DE5"/>
    <w:rsid w:val="008B4399"/>
    <w:rsid w:val="008B46B0"/>
    <w:rsid w:val="008B5065"/>
    <w:rsid w:val="008B658B"/>
    <w:rsid w:val="008B6C4F"/>
    <w:rsid w:val="008B78DF"/>
    <w:rsid w:val="008C1BFD"/>
    <w:rsid w:val="008C1F80"/>
    <w:rsid w:val="008C4ECB"/>
    <w:rsid w:val="008C603D"/>
    <w:rsid w:val="008C65BD"/>
    <w:rsid w:val="008C7E00"/>
    <w:rsid w:val="008D0DC7"/>
    <w:rsid w:val="008D170E"/>
    <w:rsid w:val="008D20BD"/>
    <w:rsid w:val="008D311F"/>
    <w:rsid w:val="008D379F"/>
    <w:rsid w:val="008D585C"/>
    <w:rsid w:val="008D5DCA"/>
    <w:rsid w:val="008D64A0"/>
    <w:rsid w:val="008D661A"/>
    <w:rsid w:val="008D6998"/>
    <w:rsid w:val="008D6B3A"/>
    <w:rsid w:val="008E0187"/>
    <w:rsid w:val="008E05EF"/>
    <w:rsid w:val="008E1537"/>
    <w:rsid w:val="008E1A9C"/>
    <w:rsid w:val="008E1EEB"/>
    <w:rsid w:val="008E3355"/>
    <w:rsid w:val="008E3EDA"/>
    <w:rsid w:val="008E675F"/>
    <w:rsid w:val="008E7D51"/>
    <w:rsid w:val="008F00ED"/>
    <w:rsid w:val="008F157D"/>
    <w:rsid w:val="008F1CB1"/>
    <w:rsid w:val="008F22F9"/>
    <w:rsid w:val="008F26B1"/>
    <w:rsid w:val="008F2E02"/>
    <w:rsid w:val="008F3995"/>
    <w:rsid w:val="008F474B"/>
    <w:rsid w:val="008F541B"/>
    <w:rsid w:val="008F628E"/>
    <w:rsid w:val="00900561"/>
    <w:rsid w:val="00900805"/>
    <w:rsid w:val="009039BE"/>
    <w:rsid w:val="00903B1F"/>
    <w:rsid w:val="00904071"/>
    <w:rsid w:val="00904398"/>
    <w:rsid w:val="009054C9"/>
    <w:rsid w:val="009076E7"/>
    <w:rsid w:val="009100F6"/>
    <w:rsid w:val="009115ED"/>
    <w:rsid w:val="009117B7"/>
    <w:rsid w:val="00912801"/>
    <w:rsid w:val="009135E4"/>
    <w:rsid w:val="00913E21"/>
    <w:rsid w:val="00914CAF"/>
    <w:rsid w:val="00914D9C"/>
    <w:rsid w:val="009208FD"/>
    <w:rsid w:val="00920D08"/>
    <w:rsid w:val="009219FD"/>
    <w:rsid w:val="00926FDF"/>
    <w:rsid w:val="00931D27"/>
    <w:rsid w:val="0093363F"/>
    <w:rsid w:val="00935BE1"/>
    <w:rsid w:val="00936028"/>
    <w:rsid w:val="009362D6"/>
    <w:rsid w:val="00937300"/>
    <w:rsid w:val="00937C05"/>
    <w:rsid w:val="00940D92"/>
    <w:rsid w:val="00940FFC"/>
    <w:rsid w:val="00942330"/>
    <w:rsid w:val="00943392"/>
    <w:rsid w:val="009459B6"/>
    <w:rsid w:val="0095108F"/>
    <w:rsid w:val="00952019"/>
    <w:rsid w:val="00952D1F"/>
    <w:rsid w:val="00955ABB"/>
    <w:rsid w:val="00956506"/>
    <w:rsid w:val="00962477"/>
    <w:rsid w:val="00962772"/>
    <w:rsid w:val="00963324"/>
    <w:rsid w:val="00963C4E"/>
    <w:rsid w:val="00963CDF"/>
    <w:rsid w:val="009658BA"/>
    <w:rsid w:val="009676FE"/>
    <w:rsid w:val="00970397"/>
    <w:rsid w:val="00970492"/>
    <w:rsid w:val="009714DE"/>
    <w:rsid w:val="00972766"/>
    <w:rsid w:val="0097318A"/>
    <w:rsid w:val="009733B2"/>
    <w:rsid w:val="0097486D"/>
    <w:rsid w:val="00975168"/>
    <w:rsid w:val="00976CBA"/>
    <w:rsid w:val="00980B19"/>
    <w:rsid w:val="00981D57"/>
    <w:rsid w:val="009825C6"/>
    <w:rsid w:val="00982FA5"/>
    <w:rsid w:val="00983E65"/>
    <w:rsid w:val="00984418"/>
    <w:rsid w:val="00984F6E"/>
    <w:rsid w:val="00985287"/>
    <w:rsid w:val="0099013B"/>
    <w:rsid w:val="009906EF"/>
    <w:rsid w:val="00990789"/>
    <w:rsid w:val="00990D08"/>
    <w:rsid w:val="009927DD"/>
    <w:rsid w:val="009928A0"/>
    <w:rsid w:val="009944C3"/>
    <w:rsid w:val="009967BD"/>
    <w:rsid w:val="0099784F"/>
    <w:rsid w:val="009A061D"/>
    <w:rsid w:val="009A433E"/>
    <w:rsid w:val="009A50C3"/>
    <w:rsid w:val="009A6B9D"/>
    <w:rsid w:val="009B0327"/>
    <w:rsid w:val="009B21D2"/>
    <w:rsid w:val="009B3F14"/>
    <w:rsid w:val="009B43CE"/>
    <w:rsid w:val="009B5071"/>
    <w:rsid w:val="009B6897"/>
    <w:rsid w:val="009B6F9A"/>
    <w:rsid w:val="009B782D"/>
    <w:rsid w:val="009C1C1E"/>
    <w:rsid w:val="009C20E7"/>
    <w:rsid w:val="009C2AF3"/>
    <w:rsid w:val="009C2F94"/>
    <w:rsid w:val="009C40BF"/>
    <w:rsid w:val="009C4E71"/>
    <w:rsid w:val="009C5DCB"/>
    <w:rsid w:val="009C6EF9"/>
    <w:rsid w:val="009C7923"/>
    <w:rsid w:val="009C7A75"/>
    <w:rsid w:val="009C7DFD"/>
    <w:rsid w:val="009D06FD"/>
    <w:rsid w:val="009D0AF3"/>
    <w:rsid w:val="009D1786"/>
    <w:rsid w:val="009D3916"/>
    <w:rsid w:val="009D4613"/>
    <w:rsid w:val="009D4B97"/>
    <w:rsid w:val="009E00F1"/>
    <w:rsid w:val="009E1098"/>
    <w:rsid w:val="009E24AB"/>
    <w:rsid w:val="009E280A"/>
    <w:rsid w:val="009E2CE2"/>
    <w:rsid w:val="009E35DF"/>
    <w:rsid w:val="009E3EF9"/>
    <w:rsid w:val="009F4609"/>
    <w:rsid w:val="009F5009"/>
    <w:rsid w:val="009F5C7C"/>
    <w:rsid w:val="009F6D0E"/>
    <w:rsid w:val="009F6FE6"/>
    <w:rsid w:val="009F6FF2"/>
    <w:rsid w:val="00A00BFA"/>
    <w:rsid w:val="00A0399C"/>
    <w:rsid w:val="00A05E1A"/>
    <w:rsid w:val="00A06311"/>
    <w:rsid w:val="00A078B2"/>
    <w:rsid w:val="00A07B16"/>
    <w:rsid w:val="00A108EB"/>
    <w:rsid w:val="00A12170"/>
    <w:rsid w:val="00A137A5"/>
    <w:rsid w:val="00A1571A"/>
    <w:rsid w:val="00A15D82"/>
    <w:rsid w:val="00A16485"/>
    <w:rsid w:val="00A16A94"/>
    <w:rsid w:val="00A17045"/>
    <w:rsid w:val="00A205A7"/>
    <w:rsid w:val="00A217B3"/>
    <w:rsid w:val="00A24426"/>
    <w:rsid w:val="00A26ACD"/>
    <w:rsid w:val="00A26B87"/>
    <w:rsid w:val="00A275C9"/>
    <w:rsid w:val="00A3071E"/>
    <w:rsid w:val="00A30CD6"/>
    <w:rsid w:val="00A30FFD"/>
    <w:rsid w:val="00A32916"/>
    <w:rsid w:val="00A330D7"/>
    <w:rsid w:val="00A35169"/>
    <w:rsid w:val="00A367B0"/>
    <w:rsid w:val="00A403EF"/>
    <w:rsid w:val="00A40C33"/>
    <w:rsid w:val="00A43149"/>
    <w:rsid w:val="00A43FFF"/>
    <w:rsid w:val="00A45087"/>
    <w:rsid w:val="00A46C24"/>
    <w:rsid w:val="00A46E00"/>
    <w:rsid w:val="00A47246"/>
    <w:rsid w:val="00A50719"/>
    <w:rsid w:val="00A52A12"/>
    <w:rsid w:val="00A5339E"/>
    <w:rsid w:val="00A55BE7"/>
    <w:rsid w:val="00A56EAE"/>
    <w:rsid w:val="00A573E8"/>
    <w:rsid w:val="00A57E2B"/>
    <w:rsid w:val="00A6184A"/>
    <w:rsid w:val="00A624A8"/>
    <w:rsid w:val="00A6255F"/>
    <w:rsid w:val="00A626A8"/>
    <w:rsid w:val="00A6297E"/>
    <w:rsid w:val="00A6441C"/>
    <w:rsid w:val="00A649F1"/>
    <w:rsid w:val="00A64B45"/>
    <w:rsid w:val="00A64C68"/>
    <w:rsid w:val="00A67174"/>
    <w:rsid w:val="00A679C7"/>
    <w:rsid w:val="00A7070A"/>
    <w:rsid w:val="00A70FE6"/>
    <w:rsid w:val="00A71D06"/>
    <w:rsid w:val="00A722A2"/>
    <w:rsid w:val="00A73A0A"/>
    <w:rsid w:val="00A7485A"/>
    <w:rsid w:val="00A74BF9"/>
    <w:rsid w:val="00A75207"/>
    <w:rsid w:val="00A7572F"/>
    <w:rsid w:val="00A76375"/>
    <w:rsid w:val="00A77502"/>
    <w:rsid w:val="00A77575"/>
    <w:rsid w:val="00A77CD4"/>
    <w:rsid w:val="00A77EF9"/>
    <w:rsid w:val="00A826D4"/>
    <w:rsid w:val="00A8377A"/>
    <w:rsid w:val="00A8395B"/>
    <w:rsid w:val="00A83F9A"/>
    <w:rsid w:val="00A87540"/>
    <w:rsid w:val="00A90575"/>
    <w:rsid w:val="00A90EA1"/>
    <w:rsid w:val="00A91EB5"/>
    <w:rsid w:val="00A932C1"/>
    <w:rsid w:val="00A93E9B"/>
    <w:rsid w:val="00A95B48"/>
    <w:rsid w:val="00AA3D0A"/>
    <w:rsid w:val="00AA69C6"/>
    <w:rsid w:val="00AA6B2C"/>
    <w:rsid w:val="00AA734F"/>
    <w:rsid w:val="00AA7534"/>
    <w:rsid w:val="00AB255E"/>
    <w:rsid w:val="00AB388B"/>
    <w:rsid w:val="00AB3E58"/>
    <w:rsid w:val="00AB5259"/>
    <w:rsid w:val="00AB57A1"/>
    <w:rsid w:val="00AB6918"/>
    <w:rsid w:val="00AB7C5F"/>
    <w:rsid w:val="00AC1501"/>
    <w:rsid w:val="00AC1F1F"/>
    <w:rsid w:val="00AC5A8C"/>
    <w:rsid w:val="00AC6D43"/>
    <w:rsid w:val="00AD11BC"/>
    <w:rsid w:val="00AD33F1"/>
    <w:rsid w:val="00AD3BFD"/>
    <w:rsid w:val="00AD3C2F"/>
    <w:rsid w:val="00AD4BCD"/>
    <w:rsid w:val="00AD77FC"/>
    <w:rsid w:val="00AE0731"/>
    <w:rsid w:val="00AE094C"/>
    <w:rsid w:val="00AE1206"/>
    <w:rsid w:val="00AE2986"/>
    <w:rsid w:val="00AE2B44"/>
    <w:rsid w:val="00AE327C"/>
    <w:rsid w:val="00AE40A0"/>
    <w:rsid w:val="00AE5C93"/>
    <w:rsid w:val="00AE70C3"/>
    <w:rsid w:val="00AE79BD"/>
    <w:rsid w:val="00AF0155"/>
    <w:rsid w:val="00AF3101"/>
    <w:rsid w:val="00AF60F0"/>
    <w:rsid w:val="00AF67D2"/>
    <w:rsid w:val="00AF6816"/>
    <w:rsid w:val="00AF6C2B"/>
    <w:rsid w:val="00B0028C"/>
    <w:rsid w:val="00B016BF"/>
    <w:rsid w:val="00B01E41"/>
    <w:rsid w:val="00B01F34"/>
    <w:rsid w:val="00B05B82"/>
    <w:rsid w:val="00B068A4"/>
    <w:rsid w:val="00B116C5"/>
    <w:rsid w:val="00B12500"/>
    <w:rsid w:val="00B17B3C"/>
    <w:rsid w:val="00B17E1E"/>
    <w:rsid w:val="00B20094"/>
    <w:rsid w:val="00B203C7"/>
    <w:rsid w:val="00B20C1E"/>
    <w:rsid w:val="00B20EDD"/>
    <w:rsid w:val="00B21DC7"/>
    <w:rsid w:val="00B22377"/>
    <w:rsid w:val="00B233D5"/>
    <w:rsid w:val="00B23C50"/>
    <w:rsid w:val="00B2794D"/>
    <w:rsid w:val="00B3051C"/>
    <w:rsid w:val="00B319C8"/>
    <w:rsid w:val="00B32911"/>
    <w:rsid w:val="00B34847"/>
    <w:rsid w:val="00B35F71"/>
    <w:rsid w:val="00B367AE"/>
    <w:rsid w:val="00B36D4A"/>
    <w:rsid w:val="00B400A7"/>
    <w:rsid w:val="00B401CD"/>
    <w:rsid w:val="00B41C25"/>
    <w:rsid w:val="00B41CBB"/>
    <w:rsid w:val="00B42165"/>
    <w:rsid w:val="00B4284E"/>
    <w:rsid w:val="00B43B82"/>
    <w:rsid w:val="00B45007"/>
    <w:rsid w:val="00B454B1"/>
    <w:rsid w:val="00B45CDB"/>
    <w:rsid w:val="00B46552"/>
    <w:rsid w:val="00B5313F"/>
    <w:rsid w:val="00B53E0B"/>
    <w:rsid w:val="00B5439B"/>
    <w:rsid w:val="00B5584D"/>
    <w:rsid w:val="00B56238"/>
    <w:rsid w:val="00B56F35"/>
    <w:rsid w:val="00B572C6"/>
    <w:rsid w:val="00B60B19"/>
    <w:rsid w:val="00B61609"/>
    <w:rsid w:val="00B618DE"/>
    <w:rsid w:val="00B630BD"/>
    <w:rsid w:val="00B6336D"/>
    <w:rsid w:val="00B636FC"/>
    <w:rsid w:val="00B63D18"/>
    <w:rsid w:val="00B64D06"/>
    <w:rsid w:val="00B65F21"/>
    <w:rsid w:val="00B65F96"/>
    <w:rsid w:val="00B663A6"/>
    <w:rsid w:val="00B66469"/>
    <w:rsid w:val="00B66D87"/>
    <w:rsid w:val="00B66EEB"/>
    <w:rsid w:val="00B677BB"/>
    <w:rsid w:val="00B67967"/>
    <w:rsid w:val="00B67BCC"/>
    <w:rsid w:val="00B7087D"/>
    <w:rsid w:val="00B71534"/>
    <w:rsid w:val="00B7241A"/>
    <w:rsid w:val="00B744A9"/>
    <w:rsid w:val="00B74A8A"/>
    <w:rsid w:val="00B77122"/>
    <w:rsid w:val="00B80E8A"/>
    <w:rsid w:val="00B820CE"/>
    <w:rsid w:val="00B8210F"/>
    <w:rsid w:val="00B824A3"/>
    <w:rsid w:val="00B825B4"/>
    <w:rsid w:val="00B8323F"/>
    <w:rsid w:val="00B842E0"/>
    <w:rsid w:val="00B86E16"/>
    <w:rsid w:val="00B87FA7"/>
    <w:rsid w:val="00B9200D"/>
    <w:rsid w:val="00B9302E"/>
    <w:rsid w:val="00B934DD"/>
    <w:rsid w:val="00B94D42"/>
    <w:rsid w:val="00B95CFC"/>
    <w:rsid w:val="00B96C83"/>
    <w:rsid w:val="00B97D93"/>
    <w:rsid w:val="00BA0B9F"/>
    <w:rsid w:val="00BA17DA"/>
    <w:rsid w:val="00BA2BA3"/>
    <w:rsid w:val="00BA31C2"/>
    <w:rsid w:val="00BA3DB9"/>
    <w:rsid w:val="00BA524F"/>
    <w:rsid w:val="00BA5FB8"/>
    <w:rsid w:val="00BB1296"/>
    <w:rsid w:val="00BB12E8"/>
    <w:rsid w:val="00BB1962"/>
    <w:rsid w:val="00BB28A4"/>
    <w:rsid w:val="00BB2A1F"/>
    <w:rsid w:val="00BB3B43"/>
    <w:rsid w:val="00BB44EF"/>
    <w:rsid w:val="00BB523A"/>
    <w:rsid w:val="00BB54BF"/>
    <w:rsid w:val="00BC0796"/>
    <w:rsid w:val="00BC13E5"/>
    <w:rsid w:val="00BC178E"/>
    <w:rsid w:val="00BC2A6E"/>
    <w:rsid w:val="00BC2B4D"/>
    <w:rsid w:val="00BC2B5E"/>
    <w:rsid w:val="00BC2E42"/>
    <w:rsid w:val="00BC4480"/>
    <w:rsid w:val="00BC4C81"/>
    <w:rsid w:val="00BC6207"/>
    <w:rsid w:val="00BC68BF"/>
    <w:rsid w:val="00BD04E5"/>
    <w:rsid w:val="00BD0FD9"/>
    <w:rsid w:val="00BD138C"/>
    <w:rsid w:val="00BD18D4"/>
    <w:rsid w:val="00BD1947"/>
    <w:rsid w:val="00BD1CD2"/>
    <w:rsid w:val="00BD21DC"/>
    <w:rsid w:val="00BD2A7A"/>
    <w:rsid w:val="00BD2AF3"/>
    <w:rsid w:val="00BD33EA"/>
    <w:rsid w:val="00BD3B1C"/>
    <w:rsid w:val="00BD417B"/>
    <w:rsid w:val="00BD43C0"/>
    <w:rsid w:val="00BD46CE"/>
    <w:rsid w:val="00BD4C87"/>
    <w:rsid w:val="00BD4F6F"/>
    <w:rsid w:val="00BD6551"/>
    <w:rsid w:val="00BE13F3"/>
    <w:rsid w:val="00BE31F0"/>
    <w:rsid w:val="00BE431F"/>
    <w:rsid w:val="00BE6E68"/>
    <w:rsid w:val="00BF071A"/>
    <w:rsid w:val="00BF4B7C"/>
    <w:rsid w:val="00BF605C"/>
    <w:rsid w:val="00C01458"/>
    <w:rsid w:val="00C02D96"/>
    <w:rsid w:val="00C040FD"/>
    <w:rsid w:val="00C05E5F"/>
    <w:rsid w:val="00C0697D"/>
    <w:rsid w:val="00C10575"/>
    <w:rsid w:val="00C10F33"/>
    <w:rsid w:val="00C11482"/>
    <w:rsid w:val="00C11B45"/>
    <w:rsid w:val="00C12F7A"/>
    <w:rsid w:val="00C1572A"/>
    <w:rsid w:val="00C20FB8"/>
    <w:rsid w:val="00C214CC"/>
    <w:rsid w:val="00C2230E"/>
    <w:rsid w:val="00C2432D"/>
    <w:rsid w:val="00C25C7A"/>
    <w:rsid w:val="00C25D31"/>
    <w:rsid w:val="00C26983"/>
    <w:rsid w:val="00C27C5B"/>
    <w:rsid w:val="00C318E8"/>
    <w:rsid w:val="00C3224A"/>
    <w:rsid w:val="00C35CF0"/>
    <w:rsid w:val="00C35E29"/>
    <w:rsid w:val="00C369EF"/>
    <w:rsid w:val="00C370FD"/>
    <w:rsid w:val="00C37728"/>
    <w:rsid w:val="00C40D0D"/>
    <w:rsid w:val="00C40E83"/>
    <w:rsid w:val="00C42FCA"/>
    <w:rsid w:val="00C47104"/>
    <w:rsid w:val="00C47B1B"/>
    <w:rsid w:val="00C51802"/>
    <w:rsid w:val="00C530E9"/>
    <w:rsid w:val="00C5387F"/>
    <w:rsid w:val="00C53E9B"/>
    <w:rsid w:val="00C54828"/>
    <w:rsid w:val="00C56142"/>
    <w:rsid w:val="00C600AC"/>
    <w:rsid w:val="00C609CF"/>
    <w:rsid w:val="00C61453"/>
    <w:rsid w:val="00C61900"/>
    <w:rsid w:val="00C62EF2"/>
    <w:rsid w:val="00C636C1"/>
    <w:rsid w:val="00C63FB5"/>
    <w:rsid w:val="00C65353"/>
    <w:rsid w:val="00C6611A"/>
    <w:rsid w:val="00C67471"/>
    <w:rsid w:val="00C67B2E"/>
    <w:rsid w:val="00C67E55"/>
    <w:rsid w:val="00C70700"/>
    <w:rsid w:val="00C70B3A"/>
    <w:rsid w:val="00C70BF1"/>
    <w:rsid w:val="00C7388D"/>
    <w:rsid w:val="00C7490B"/>
    <w:rsid w:val="00C77704"/>
    <w:rsid w:val="00C77887"/>
    <w:rsid w:val="00C77E5B"/>
    <w:rsid w:val="00C80DEA"/>
    <w:rsid w:val="00C81BCC"/>
    <w:rsid w:val="00C83790"/>
    <w:rsid w:val="00C840BE"/>
    <w:rsid w:val="00C8732C"/>
    <w:rsid w:val="00C90A9F"/>
    <w:rsid w:val="00C91CA8"/>
    <w:rsid w:val="00C94650"/>
    <w:rsid w:val="00C96511"/>
    <w:rsid w:val="00C9745C"/>
    <w:rsid w:val="00C97943"/>
    <w:rsid w:val="00CA0583"/>
    <w:rsid w:val="00CA1F4D"/>
    <w:rsid w:val="00CA5BA8"/>
    <w:rsid w:val="00CA5FCA"/>
    <w:rsid w:val="00CA7228"/>
    <w:rsid w:val="00CB03DC"/>
    <w:rsid w:val="00CB17CE"/>
    <w:rsid w:val="00CB1BDC"/>
    <w:rsid w:val="00CB481C"/>
    <w:rsid w:val="00CC05B6"/>
    <w:rsid w:val="00CC1C4F"/>
    <w:rsid w:val="00CC5ED0"/>
    <w:rsid w:val="00CC6054"/>
    <w:rsid w:val="00CC7F5C"/>
    <w:rsid w:val="00CD18E8"/>
    <w:rsid w:val="00CD39FB"/>
    <w:rsid w:val="00CD3CBE"/>
    <w:rsid w:val="00CD5CCD"/>
    <w:rsid w:val="00CE0500"/>
    <w:rsid w:val="00CE0894"/>
    <w:rsid w:val="00CE1970"/>
    <w:rsid w:val="00CE224E"/>
    <w:rsid w:val="00CE3FA7"/>
    <w:rsid w:val="00CE4A82"/>
    <w:rsid w:val="00CE5B1A"/>
    <w:rsid w:val="00CE696F"/>
    <w:rsid w:val="00CE6CA0"/>
    <w:rsid w:val="00CE6DDC"/>
    <w:rsid w:val="00CF001C"/>
    <w:rsid w:val="00CF080F"/>
    <w:rsid w:val="00CF3895"/>
    <w:rsid w:val="00CF5B6F"/>
    <w:rsid w:val="00CF5BA2"/>
    <w:rsid w:val="00CF5BD2"/>
    <w:rsid w:val="00CF6132"/>
    <w:rsid w:val="00CF6B75"/>
    <w:rsid w:val="00D02AB2"/>
    <w:rsid w:val="00D035D2"/>
    <w:rsid w:val="00D03CE2"/>
    <w:rsid w:val="00D03F85"/>
    <w:rsid w:val="00D04614"/>
    <w:rsid w:val="00D0727E"/>
    <w:rsid w:val="00D1253F"/>
    <w:rsid w:val="00D12A26"/>
    <w:rsid w:val="00D134D0"/>
    <w:rsid w:val="00D137D3"/>
    <w:rsid w:val="00D1430D"/>
    <w:rsid w:val="00D14542"/>
    <w:rsid w:val="00D209E2"/>
    <w:rsid w:val="00D2131D"/>
    <w:rsid w:val="00D225B6"/>
    <w:rsid w:val="00D25749"/>
    <w:rsid w:val="00D30E0C"/>
    <w:rsid w:val="00D31FDC"/>
    <w:rsid w:val="00D328A3"/>
    <w:rsid w:val="00D3322F"/>
    <w:rsid w:val="00D332E8"/>
    <w:rsid w:val="00D33E38"/>
    <w:rsid w:val="00D33F42"/>
    <w:rsid w:val="00D365E6"/>
    <w:rsid w:val="00D37195"/>
    <w:rsid w:val="00D40322"/>
    <w:rsid w:val="00D405A5"/>
    <w:rsid w:val="00D43789"/>
    <w:rsid w:val="00D437AE"/>
    <w:rsid w:val="00D439C4"/>
    <w:rsid w:val="00D43D43"/>
    <w:rsid w:val="00D43EF6"/>
    <w:rsid w:val="00D44DF7"/>
    <w:rsid w:val="00D45C39"/>
    <w:rsid w:val="00D45EE9"/>
    <w:rsid w:val="00D46BD8"/>
    <w:rsid w:val="00D506B7"/>
    <w:rsid w:val="00D507B1"/>
    <w:rsid w:val="00D508C0"/>
    <w:rsid w:val="00D52308"/>
    <w:rsid w:val="00D537FF"/>
    <w:rsid w:val="00D53E4E"/>
    <w:rsid w:val="00D53E74"/>
    <w:rsid w:val="00D54D83"/>
    <w:rsid w:val="00D55A44"/>
    <w:rsid w:val="00D573DD"/>
    <w:rsid w:val="00D62EA9"/>
    <w:rsid w:val="00D62F63"/>
    <w:rsid w:val="00D64872"/>
    <w:rsid w:val="00D6711A"/>
    <w:rsid w:val="00D678DF"/>
    <w:rsid w:val="00D6793C"/>
    <w:rsid w:val="00D7054B"/>
    <w:rsid w:val="00D707E5"/>
    <w:rsid w:val="00D70CD1"/>
    <w:rsid w:val="00D71230"/>
    <w:rsid w:val="00D714AE"/>
    <w:rsid w:val="00D7425B"/>
    <w:rsid w:val="00D74904"/>
    <w:rsid w:val="00D774B9"/>
    <w:rsid w:val="00D77A2F"/>
    <w:rsid w:val="00D80574"/>
    <w:rsid w:val="00D81758"/>
    <w:rsid w:val="00D81C10"/>
    <w:rsid w:val="00D83145"/>
    <w:rsid w:val="00D83921"/>
    <w:rsid w:val="00D84AA5"/>
    <w:rsid w:val="00D84D5D"/>
    <w:rsid w:val="00D85178"/>
    <w:rsid w:val="00D85A74"/>
    <w:rsid w:val="00D90952"/>
    <w:rsid w:val="00D922C8"/>
    <w:rsid w:val="00D92479"/>
    <w:rsid w:val="00D926D6"/>
    <w:rsid w:val="00D948FE"/>
    <w:rsid w:val="00D95C8E"/>
    <w:rsid w:val="00D97EDF"/>
    <w:rsid w:val="00D97F6B"/>
    <w:rsid w:val="00DA07ED"/>
    <w:rsid w:val="00DA388F"/>
    <w:rsid w:val="00DA4964"/>
    <w:rsid w:val="00DA50E2"/>
    <w:rsid w:val="00DA59AC"/>
    <w:rsid w:val="00DA653C"/>
    <w:rsid w:val="00DA6E8C"/>
    <w:rsid w:val="00DB1899"/>
    <w:rsid w:val="00DB1A99"/>
    <w:rsid w:val="00DB2F1E"/>
    <w:rsid w:val="00DB39B8"/>
    <w:rsid w:val="00DB48C0"/>
    <w:rsid w:val="00DB5944"/>
    <w:rsid w:val="00DB61F8"/>
    <w:rsid w:val="00DB6A2C"/>
    <w:rsid w:val="00DB7778"/>
    <w:rsid w:val="00DB78AF"/>
    <w:rsid w:val="00DC0A3C"/>
    <w:rsid w:val="00DC1359"/>
    <w:rsid w:val="00DC1694"/>
    <w:rsid w:val="00DC279E"/>
    <w:rsid w:val="00DC4946"/>
    <w:rsid w:val="00DC4D79"/>
    <w:rsid w:val="00DC5E7E"/>
    <w:rsid w:val="00DD007F"/>
    <w:rsid w:val="00DD0294"/>
    <w:rsid w:val="00DD23DE"/>
    <w:rsid w:val="00DD2DC3"/>
    <w:rsid w:val="00DD33C3"/>
    <w:rsid w:val="00DD4492"/>
    <w:rsid w:val="00DD55C4"/>
    <w:rsid w:val="00DD6B8E"/>
    <w:rsid w:val="00DD6F92"/>
    <w:rsid w:val="00DD7A62"/>
    <w:rsid w:val="00DE00BA"/>
    <w:rsid w:val="00DE0FF0"/>
    <w:rsid w:val="00DE12E5"/>
    <w:rsid w:val="00DE15A4"/>
    <w:rsid w:val="00DE339A"/>
    <w:rsid w:val="00DE3C06"/>
    <w:rsid w:val="00DE4E30"/>
    <w:rsid w:val="00DE5CC1"/>
    <w:rsid w:val="00DE5D22"/>
    <w:rsid w:val="00DE7F3E"/>
    <w:rsid w:val="00DF03C6"/>
    <w:rsid w:val="00DF2BE5"/>
    <w:rsid w:val="00DF37C5"/>
    <w:rsid w:val="00DF3F0B"/>
    <w:rsid w:val="00DF5047"/>
    <w:rsid w:val="00DF627B"/>
    <w:rsid w:val="00DF6409"/>
    <w:rsid w:val="00DF6AA0"/>
    <w:rsid w:val="00DF6C3E"/>
    <w:rsid w:val="00DF6EA3"/>
    <w:rsid w:val="00DF7095"/>
    <w:rsid w:val="00DF7F83"/>
    <w:rsid w:val="00E005F8"/>
    <w:rsid w:val="00E00772"/>
    <w:rsid w:val="00E04136"/>
    <w:rsid w:val="00E0466B"/>
    <w:rsid w:val="00E04805"/>
    <w:rsid w:val="00E05DE1"/>
    <w:rsid w:val="00E068E6"/>
    <w:rsid w:val="00E06A5E"/>
    <w:rsid w:val="00E06FD9"/>
    <w:rsid w:val="00E073DB"/>
    <w:rsid w:val="00E11B34"/>
    <w:rsid w:val="00E11CD3"/>
    <w:rsid w:val="00E13E8F"/>
    <w:rsid w:val="00E1490E"/>
    <w:rsid w:val="00E14B6F"/>
    <w:rsid w:val="00E14CF5"/>
    <w:rsid w:val="00E14DD4"/>
    <w:rsid w:val="00E14F18"/>
    <w:rsid w:val="00E21A40"/>
    <w:rsid w:val="00E22AFE"/>
    <w:rsid w:val="00E23C5B"/>
    <w:rsid w:val="00E24D5A"/>
    <w:rsid w:val="00E3218C"/>
    <w:rsid w:val="00E32D73"/>
    <w:rsid w:val="00E32E39"/>
    <w:rsid w:val="00E346F8"/>
    <w:rsid w:val="00E35DF8"/>
    <w:rsid w:val="00E3614C"/>
    <w:rsid w:val="00E36E08"/>
    <w:rsid w:val="00E37DAC"/>
    <w:rsid w:val="00E37EC8"/>
    <w:rsid w:val="00E409CA"/>
    <w:rsid w:val="00E41BEA"/>
    <w:rsid w:val="00E42400"/>
    <w:rsid w:val="00E453D9"/>
    <w:rsid w:val="00E457BE"/>
    <w:rsid w:val="00E45928"/>
    <w:rsid w:val="00E45A6A"/>
    <w:rsid w:val="00E45DCB"/>
    <w:rsid w:val="00E47B65"/>
    <w:rsid w:val="00E5086E"/>
    <w:rsid w:val="00E51A7C"/>
    <w:rsid w:val="00E54BF0"/>
    <w:rsid w:val="00E5618B"/>
    <w:rsid w:val="00E564F0"/>
    <w:rsid w:val="00E61F46"/>
    <w:rsid w:val="00E62635"/>
    <w:rsid w:val="00E630D8"/>
    <w:rsid w:val="00E63649"/>
    <w:rsid w:val="00E64A1E"/>
    <w:rsid w:val="00E65AB1"/>
    <w:rsid w:val="00E664DA"/>
    <w:rsid w:val="00E6665F"/>
    <w:rsid w:val="00E66EEB"/>
    <w:rsid w:val="00E66FF3"/>
    <w:rsid w:val="00E6780F"/>
    <w:rsid w:val="00E6782F"/>
    <w:rsid w:val="00E70161"/>
    <w:rsid w:val="00E73636"/>
    <w:rsid w:val="00E749CC"/>
    <w:rsid w:val="00E75030"/>
    <w:rsid w:val="00E75694"/>
    <w:rsid w:val="00E80546"/>
    <w:rsid w:val="00E80794"/>
    <w:rsid w:val="00E8227D"/>
    <w:rsid w:val="00E82490"/>
    <w:rsid w:val="00E83729"/>
    <w:rsid w:val="00E84FC1"/>
    <w:rsid w:val="00E85A0C"/>
    <w:rsid w:val="00E86297"/>
    <w:rsid w:val="00E86C67"/>
    <w:rsid w:val="00E915CF"/>
    <w:rsid w:val="00E9270F"/>
    <w:rsid w:val="00E93E4D"/>
    <w:rsid w:val="00E96F39"/>
    <w:rsid w:val="00E97ECD"/>
    <w:rsid w:val="00EA0040"/>
    <w:rsid w:val="00EA1B82"/>
    <w:rsid w:val="00EA20EC"/>
    <w:rsid w:val="00EA2EBD"/>
    <w:rsid w:val="00EA3466"/>
    <w:rsid w:val="00EA38E3"/>
    <w:rsid w:val="00EA4A24"/>
    <w:rsid w:val="00EA543E"/>
    <w:rsid w:val="00EA59B0"/>
    <w:rsid w:val="00EB0468"/>
    <w:rsid w:val="00EB0DA9"/>
    <w:rsid w:val="00EB21B3"/>
    <w:rsid w:val="00EB2375"/>
    <w:rsid w:val="00EB3040"/>
    <w:rsid w:val="00EB4760"/>
    <w:rsid w:val="00EB6356"/>
    <w:rsid w:val="00EB6D5F"/>
    <w:rsid w:val="00EC12EA"/>
    <w:rsid w:val="00EC30B8"/>
    <w:rsid w:val="00EC4185"/>
    <w:rsid w:val="00EC4FC4"/>
    <w:rsid w:val="00EC5599"/>
    <w:rsid w:val="00EC5CB8"/>
    <w:rsid w:val="00EC7177"/>
    <w:rsid w:val="00ED0827"/>
    <w:rsid w:val="00ED26F5"/>
    <w:rsid w:val="00ED2D47"/>
    <w:rsid w:val="00ED30B6"/>
    <w:rsid w:val="00ED3124"/>
    <w:rsid w:val="00ED3BCB"/>
    <w:rsid w:val="00ED3D38"/>
    <w:rsid w:val="00ED3E87"/>
    <w:rsid w:val="00ED42DF"/>
    <w:rsid w:val="00ED4C9F"/>
    <w:rsid w:val="00ED56BB"/>
    <w:rsid w:val="00ED6274"/>
    <w:rsid w:val="00ED6428"/>
    <w:rsid w:val="00EE0204"/>
    <w:rsid w:val="00EE0309"/>
    <w:rsid w:val="00EE070B"/>
    <w:rsid w:val="00EE0DAE"/>
    <w:rsid w:val="00EE11D7"/>
    <w:rsid w:val="00EE17C0"/>
    <w:rsid w:val="00EE25B4"/>
    <w:rsid w:val="00EE290D"/>
    <w:rsid w:val="00EE346A"/>
    <w:rsid w:val="00EE591A"/>
    <w:rsid w:val="00EE79AD"/>
    <w:rsid w:val="00EF0451"/>
    <w:rsid w:val="00EF2486"/>
    <w:rsid w:val="00EF2D26"/>
    <w:rsid w:val="00EF54C2"/>
    <w:rsid w:val="00EF5FD5"/>
    <w:rsid w:val="00F01E15"/>
    <w:rsid w:val="00F02BA4"/>
    <w:rsid w:val="00F02C6D"/>
    <w:rsid w:val="00F04330"/>
    <w:rsid w:val="00F045DC"/>
    <w:rsid w:val="00F04AD6"/>
    <w:rsid w:val="00F0548C"/>
    <w:rsid w:val="00F06ACC"/>
    <w:rsid w:val="00F0714A"/>
    <w:rsid w:val="00F1113D"/>
    <w:rsid w:val="00F1233F"/>
    <w:rsid w:val="00F14A40"/>
    <w:rsid w:val="00F15523"/>
    <w:rsid w:val="00F16FBB"/>
    <w:rsid w:val="00F17F48"/>
    <w:rsid w:val="00F21C6C"/>
    <w:rsid w:val="00F2240B"/>
    <w:rsid w:val="00F23EFE"/>
    <w:rsid w:val="00F24DD2"/>
    <w:rsid w:val="00F27C7B"/>
    <w:rsid w:val="00F31A47"/>
    <w:rsid w:val="00F32875"/>
    <w:rsid w:val="00F32E65"/>
    <w:rsid w:val="00F41310"/>
    <w:rsid w:val="00F4425B"/>
    <w:rsid w:val="00F44798"/>
    <w:rsid w:val="00F44ADB"/>
    <w:rsid w:val="00F44E33"/>
    <w:rsid w:val="00F45792"/>
    <w:rsid w:val="00F4629A"/>
    <w:rsid w:val="00F46F9B"/>
    <w:rsid w:val="00F50591"/>
    <w:rsid w:val="00F54472"/>
    <w:rsid w:val="00F54978"/>
    <w:rsid w:val="00F562E0"/>
    <w:rsid w:val="00F619BB"/>
    <w:rsid w:val="00F62877"/>
    <w:rsid w:val="00F632D0"/>
    <w:rsid w:val="00F6504A"/>
    <w:rsid w:val="00F677C0"/>
    <w:rsid w:val="00F701A0"/>
    <w:rsid w:val="00F7162F"/>
    <w:rsid w:val="00F7227E"/>
    <w:rsid w:val="00F72F55"/>
    <w:rsid w:val="00F74AB5"/>
    <w:rsid w:val="00F74B27"/>
    <w:rsid w:val="00F74CE1"/>
    <w:rsid w:val="00F75BB4"/>
    <w:rsid w:val="00F75BBD"/>
    <w:rsid w:val="00F75F49"/>
    <w:rsid w:val="00F80AF8"/>
    <w:rsid w:val="00F819BD"/>
    <w:rsid w:val="00F81B1E"/>
    <w:rsid w:val="00F81DAE"/>
    <w:rsid w:val="00F8305B"/>
    <w:rsid w:val="00F83619"/>
    <w:rsid w:val="00F84280"/>
    <w:rsid w:val="00F850AB"/>
    <w:rsid w:val="00F85D1E"/>
    <w:rsid w:val="00F85D7B"/>
    <w:rsid w:val="00F85E7C"/>
    <w:rsid w:val="00F86922"/>
    <w:rsid w:val="00F9043D"/>
    <w:rsid w:val="00F91E43"/>
    <w:rsid w:val="00F939CD"/>
    <w:rsid w:val="00F97B53"/>
    <w:rsid w:val="00FA1BB1"/>
    <w:rsid w:val="00FA2AE2"/>
    <w:rsid w:val="00FA3C36"/>
    <w:rsid w:val="00FA6E3A"/>
    <w:rsid w:val="00FA77CC"/>
    <w:rsid w:val="00FB00D7"/>
    <w:rsid w:val="00FB033D"/>
    <w:rsid w:val="00FB0A78"/>
    <w:rsid w:val="00FB1C8E"/>
    <w:rsid w:val="00FB4B56"/>
    <w:rsid w:val="00FB5715"/>
    <w:rsid w:val="00FB6460"/>
    <w:rsid w:val="00FB6AB4"/>
    <w:rsid w:val="00FB6B43"/>
    <w:rsid w:val="00FB70C1"/>
    <w:rsid w:val="00FB72FF"/>
    <w:rsid w:val="00FB7C20"/>
    <w:rsid w:val="00FC000B"/>
    <w:rsid w:val="00FC0BF5"/>
    <w:rsid w:val="00FC124F"/>
    <w:rsid w:val="00FC27EE"/>
    <w:rsid w:val="00FC2FE8"/>
    <w:rsid w:val="00FC3C40"/>
    <w:rsid w:val="00FC4B89"/>
    <w:rsid w:val="00FC5B79"/>
    <w:rsid w:val="00FC6B75"/>
    <w:rsid w:val="00FC7CCE"/>
    <w:rsid w:val="00FD02E8"/>
    <w:rsid w:val="00FD0B2D"/>
    <w:rsid w:val="00FD1DB3"/>
    <w:rsid w:val="00FD2692"/>
    <w:rsid w:val="00FD4DCF"/>
    <w:rsid w:val="00FD7387"/>
    <w:rsid w:val="00FE03C9"/>
    <w:rsid w:val="00FE092F"/>
    <w:rsid w:val="00FE0F9C"/>
    <w:rsid w:val="00FE1C02"/>
    <w:rsid w:val="00FE2668"/>
    <w:rsid w:val="00FE469A"/>
    <w:rsid w:val="00FE4722"/>
    <w:rsid w:val="00FE6E76"/>
    <w:rsid w:val="00FF0019"/>
    <w:rsid w:val="00FF29AA"/>
    <w:rsid w:val="00FF308C"/>
    <w:rsid w:val="00FF333B"/>
    <w:rsid w:val="00FF3B0E"/>
    <w:rsid w:val="00FF43E2"/>
    <w:rsid w:val="00FF4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82CBEF"/>
  <w15:docId w15:val="{4C6682D2-F998-4C91-9F07-2217D002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54A"/>
    <w:pPr>
      <w:widowControl w:val="0"/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DE5CC1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qFormat/>
    <w:rsid w:val="00DE5C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E5CC1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Nagwek4">
    <w:name w:val="heading 4"/>
    <w:basedOn w:val="Normalny"/>
    <w:next w:val="Normalny"/>
    <w:qFormat/>
    <w:rsid w:val="00DE5CC1"/>
    <w:pPr>
      <w:keepNext/>
      <w:keepLines/>
      <w:widowControl/>
      <w:suppressAutoHyphens w:val="0"/>
      <w:spacing w:before="40" w:line="247" w:lineRule="auto"/>
      <w:ind w:left="10" w:hanging="10"/>
      <w:jc w:val="both"/>
      <w:outlineLvl w:val="3"/>
    </w:pPr>
    <w:rPr>
      <w:rFonts w:ascii="Cambria" w:hAnsi="Cambria"/>
      <w:i/>
      <w:color w:val="365F91"/>
      <w:sz w:val="22"/>
      <w:szCs w:val="20"/>
    </w:rPr>
  </w:style>
  <w:style w:type="paragraph" w:styleId="Nagwek7">
    <w:name w:val="heading 7"/>
    <w:basedOn w:val="Normalny"/>
    <w:next w:val="Normalny"/>
    <w:qFormat/>
    <w:rsid w:val="00DE5CC1"/>
    <w:pPr>
      <w:spacing w:before="240" w:after="60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DE5CC1"/>
    <w:pPr>
      <w:keepNext/>
      <w:tabs>
        <w:tab w:val="num" w:pos="1800"/>
      </w:tabs>
      <w:spacing w:line="360" w:lineRule="auto"/>
      <w:ind w:left="1800" w:hanging="1800"/>
      <w:jc w:val="both"/>
      <w:outlineLvl w:val="7"/>
    </w:pPr>
    <w:rPr>
      <w:rFonts w:ascii="Calibri" w:hAnsi="Calibri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ocked/>
    <w:rsid w:val="00DE5CC1"/>
    <w:rPr>
      <w:rFonts w:ascii="Arial" w:hAnsi="Arial"/>
      <w:b/>
      <w:kern w:val="32"/>
      <w:sz w:val="32"/>
      <w:lang w:eastAsia="ar-SA" w:bidi="ar-SA"/>
    </w:rPr>
  </w:style>
  <w:style w:type="character" w:customStyle="1" w:styleId="Nagwek2Znak">
    <w:name w:val="Nagłówek 2 Znak"/>
    <w:semiHidden/>
    <w:rsid w:val="00DE5CC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ocked/>
    <w:rsid w:val="00DE5CC1"/>
    <w:rPr>
      <w:rFonts w:ascii="Arial" w:hAnsi="Arial"/>
      <w:b/>
      <w:sz w:val="26"/>
      <w:lang w:eastAsia="ar-SA" w:bidi="ar-SA"/>
    </w:rPr>
  </w:style>
  <w:style w:type="character" w:customStyle="1" w:styleId="Nagwek4Znak">
    <w:name w:val="Nagłówek 4 Znak"/>
    <w:semiHidden/>
    <w:locked/>
    <w:rsid w:val="00DE5CC1"/>
    <w:rPr>
      <w:rFonts w:ascii="Cambria" w:hAnsi="Cambria"/>
      <w:i/>
      <w:color w:val="365F91"/>
      <w:sz w:val="22"/>
    </w:rPr>
  </w:style>
  <w:style w:type="character" w:customStyle="1" w:styleId="Nagwek7Znak">
    <w:name w:val="Nagłówek 7 Znak"/>
    <w:locked/>
    <w:rsid w:val="00DE5CC1"/>
    <w:rPr>
      <w:sz w:val="24"/>
      <w:lang w:eastAsia="ar-SA" w:bidi="ar-SA"/>
    </w:rPr>
  </w:style>
  <w:style w:type="character" w:customStyle="1" w:styleId="Nagwek8Znak">
    <w:name w:val="Nagłówek 8 Znak"/>
    <w:semiHidden/>
    <w:locked/>
    <w:rsid w:val="00DE5CC1"/>
    <w:rPr>
      <w:rFonts w:ascii="Calibri" w:hAnsi="Calibri"/>
      <w:i/>
      <w:sz w:val="24"/>
      <w:lang w:eastAsia="ar-SA" w:bidi="ar-SA"/>
    </w:rPr>
  </w:style>
  <w:style w:type="paragraph" w:styleId="Tekstpodstawowywcity">
    <w:name w:val="Body Text Indent"/>
    <w:basedOn w:val="Normalny"/>
    <w:semiHidden/>
    <w:rsid w:val="00DE5CC1"/>
    <w:pPr>
      <w:autoSpaceDE w:val="0"/>
      <w:spacing w:line="480" w:lineRule="auto"/>
      <w:ind w:left="426" w:hanging="426"/>
    </w:pPr>
    <w:rPr>
      <w:szCs w:val="20"/>
    </w:rPr>
  </w:style>
  <w:style w:type="character" w:customStyle="1" w:styleId="TekstpodstawowywcityZnak">
    <w:name w:val="Tekst podstawowy wcięty Znak"/>
    <w:locked/>
    <w:rsid w:val="00DE5CC1"/>
    <w:rPr>
      <w:sz w:val="24"/>
      <w:lang w:eastAsia="ar-SA" w:bidi="ar-SA"/>
    </w:rPr>
  </w:style>
  <w:style w:type="paragraph" w:customStyle="1" w:styleId="BodyText21">
    <w:name w:val="Body Text 21"/>
    <w:basedOn w:val="Normalny"/>
    <w:qFormat/>
    <w:rsid w:val="00DE5CC1"/>
    <w:pPr>
      <w:spacing w:line="360" w:lineRule="auto"/>
      <w:jc w:val="center"/>
    </w:pPr>
    <w:rPr>
      <w:b/>
      <w:bCs/>
    </w:rPr>
  </w:style>
  <w:style w:type="character" w:styleId="Hipercze">
    <w:name w:val="Hyperlink"/>
    <w:uiPriority w:val="99"/>
    <w:rsid w:val="00DE5CC1"/>
    <w:rPr>
      <w:color w:val="0000FF"/>
      <w:u w:val="single"/>
    </w:rPr>
  </w:style>
  <w:style w:type="paragraph" w:styleId="Stopka">
    <w:name w:val="footer"/>
    <w:aliases w:val="Znak3"/>
    <w:basedOn w:val="Normalny"/>
    <w:uiPriority w:val="99"/>
    <w:qFormat/>
    <w:rsid w:val="00DE5CC1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aliases w:val="Znak3 Znak1,Znak3 Znak2"/>
    <w:uiPriority w:val="99"/>
    <w:locked/>
    <w:rsid w:val="00DE5CC1"/>
    <w:rPr>
      <w:sz w:val="24"/>
      <w:lang w:eastAsia="ar-SA" w:bidi="ar-SA"/>
    </w:rPr>
  </w:style>
  <w:style w:type="paragraph" w:customStyle="1" w:styleId="Akapitzlist1">
    <w:name w:val="Akapit z listą1"/>
    <w:basedOn w:val="Normalny"/>
    <w:qFormat/>
    <w:rsid w:val="00DE5CC1"/>
    <w:pPr>
      <w:ind w:left="708"/>
    </w:pPr>
  </w:style>
  <w:style w:type="paragraph" w:customStyle="1" w:styleId="StandardowyNormalny1">
    <w:name w:val="Standardowy.Normalny1"/>
    <w:rsid w:val="00DE5CC1"/>
    <w:pPr>
      <w:suppressAutoHyphens/>
    </w:pPr>
    <w:rPr>
      <w:lang w:eastAsia="ar-SA"/>
    </w:rPr>
  </w:style>
  <w:style w:type="paragraph" w:styleId="Tekstpodstawowy">
    <w:name w:val="Body Text"/>
    <w:basedOn w:val="Normalny"/>
    <w:semiHidden/>
    <w:rsid w:val="00DE5CC1"/>
    <w:pPr>
      <w:spacing w:after="120"/>
    </w:pPr>
    <w:rPr>
      <w:szCs w:val="20"/>
    </w:rPr>
  </w:style>
  <w:style w:type="character" w:customStyle="1" w:styleId="TekstpodstawowyZnak">
    <w:name w:val="Tekst podstawowy Znak"/>
    <w:locked/>
    <w:rsid w:val="00DE5CC1"/>
    <w:rPr>
      <w:sz w:val="24"/>
      <w:lang w:eastAsia="ar-SA" w:bidi="ar-SA"/>
    </w:rPr>
  </w:style>
  <w:style w:type="paragraph" w:customStyle="1" w:styleId="Tekstpodstawowy211">
    <w:name w:val="Tekst podstawowy 211"/>
    <w:basedOn w:val="Normalny"/>
    <w:rsid w:val="00DE5CC1"/>
    <w:pPr>
      <w:widowControl/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rsid w:val="00DE5CC1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rsid w:val="00DE5CC1"/>
    <w:pPr>
      <w:widowControl/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rsid w:val="00DE5CC1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semiHidden/>
    <w:rsid w:val="00DE5CC1"/>
    <w:rPr>
      <w:sz w:val="24"/>
      <w:lang w:eastAsia="ar-SA" w:bidi="ar-SA"/>
    </w:rPr>
  </w:style>
  <w:style w:type="character" w:customStyle="1" w:styleId="Znak3Znak">
    <w:name w:val="Znak3 Znak"/>
    <w:rsid w:val="00DE5CC1"/>
    <w:rPr>
      <w:sz w:val="24"/>
      <w:lang w:val="pl-PL" w:eastAsia="ar-SA" w:bidi="ar-SA"/>
    </w:rPr>
  </w:style>
  <w:style w:type="paragraph" w:styleId="NormalnyWeb">
    <w:name w:val="Normal (Web)"/>
    <w:basedOn w:val="Normalny"/>
    <w:qFormat/>
    <w:rsid w:val="00DE5CC1"/>
    <w:pPr>
      <w:suppressAutoHyphens w:val="0"/>
      <w:autoSpaceDE w:val="0"/>
      <w:spacing w:before="100" w:after="100" w:line="360" w:lineRule="atLeast"/>
      <w:jc w:val="both"/>
    </w:pPr>
    <w:rPr>
      <w:szCs w:val="20"/>
    </w:rPr>
  </w:style>
  <w:style w:type="paragraph" w:customStyle="1" w:styleId="Akapitzlist2">
    <w:name w:val="Akapit z listą2"/>
    <w:aliases w:val="ISCG Numerowanie,lp1,Wypunktowanie,L1,Numerowanie,Odstavec"/>
    <w:basedOn w:val="Normalny"/>
    <w:qFormat/>
    <w:rsid w:val="00DE5CC1"/>
    <w:pPr>
      <w:ind w:left="708"/>
    </w:pPr>
    <w:rPr>
      <w:szCs w:val="20"/>
    </w:rPr>
  </w:style>
  <w:style w:type="character" w:customStyle="1" w:styleId="FontStyle63">
    <w:name w:val="Font Style63"/>
    <w:rsid w:val="00DE5CC1"/>
    <w:rPr>
      <w:rFonts w:ascii="Times New Roman" w:hAnsi="Times New Roman"/>
      <w:color w:val="000000"/>
      <w:sz w:val="22"/>
    </w:rPr>
  </w:style>
  <w:style w:type="paragraph" w:customStyle="1" w:styleId="Tekstpodstawowy21">
    <w:name w:val="Tekst podstawowy 21"/>
    <w:basedOn w:val="Normalny"/>
    <w:rsid w:val="00DE5CC1"/>
    <w:pPr>
      <w:spacing w:after="120" w:line="480" w:lineRule="auto"/>
    </w:pPr>
    <w:rPr>
      <w:kern w:val="1"/>
    </w:rPr>
  </w:style>
  <w:style w:type="paragraph" w:customStyle="1" w:styleId="Listanumerowana1">
    <w:name w:val="Lista numerowana1"/>
    <w:basedOn w:val="Normalny"/>
    <w:rsid w:val="00DE5CC1"/>
    <w:pPr>
      <w:tabs>
        <w:tab w:val="left" w:pos="360"/>
      </w:tabs>
    </w:pPr>
    <w:rPr>
      <w:kern w:val="1"/>
      <w:szCs w:val="20"/>
    </w:rPr>
  </w:style>
  <w:style w:type="paragraph" w:customStyle="1" w:styleId="Tekstpodstawowy22">
    <w:name w:val="Tekst podstawowy 22"/>
    <w:basedOn w:val="Normalny"/>
    <w:rsid w:val="00DE5CC1"/>
    <w:pPr>
      <w:spacing w:after="120" w:line="480" w:lineRule="auto"/>
    </w:pPr>
    <w:rPr>
      <w:kern w:val="1"/>
    </w:rPr>
  </w:style>
  <w:style w:type="paragraph" w:customStyle="1" w:styleId="CNLevel1List">
    <w:name w:val="CN Level 1 List"/>
    <w:basedOn w:val="Normalny"/>
    <w:rsid w:val="00DE5CC1"/>
    <w:pPr>
      <w:widowControl/>
      <w:tabs>
        <w:tab w:val="num" w:pos="360"/>
      </w:tabs>
      <w:suppressAutoHyphens w:val="0"/>
      <w:spacing w:before="80" w:after="80"/>
      <w:ind w:left="360" w:hanging="360"/>
    </w:pPr>
    <w:rPr>
      <w:rFonts w:ascii="Arial" w:hAnsi="Arial" w:cs="Arial"/>
      <w:kern w:val="1"/>
      <w:sz w:val="20"/>
      <w:szCs w:val="20"/>
      <w:lang w:val="en-US"/>
    </w:rPr>
  </w:style>
  <w:style w:type="paragraph" w:styleId="Tekstdymka">
    <w:name w:val="Balloon Text"/>
    <w:basedOn w:val="Normalny"/>
    <w:uiPriority w:val="99"/>
    <w:semiHidden/>
    <w:rsid w:val="00DE5CC1"/>
    <w:rPr>
      <w:rFonts w:ascii="Tahoma" w:hAnsi="Tahoma"/>
      <w:sz w:val="16"/>
      <w:szCs w:val="20"/>
    </w:rPr>
  </w:style>
  <w:style w:type="character" w:customStyle="1" w:styleId="TekstdymkaZnak">
    <w:name w:val="Tekst dymka Znak"/>
    <w:uiPriority w:val="99"/>
    <w:semiHidden/>
    <w:locked/>
    <w:rsid w:val="00DE5CC1"/>
    <w:rPr>
      <w:rFonts w:ascii="Tahoma" w:hAnsi="Tahoma"/>
      <w:sz w:val="16"/>
      <w:lang w:eastAsia="ar-SA" w:bidi="ar-SA"/>
    </w:rPr>
  </w:style>
  <w:style w:type="paragraph" w:customStyle="1" w:styleId="Kropki">
    <w:name w:val="Kropki"/>
    <w:basedOn w:val="Normalny"/>
    <w:rsid w:val="00DE5CC1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sid w:val="00DE5CC1"/>
    <w:pPr>
      <w:widowControl/>
      <w:overflowPunct w:val="0"/>
      <w:autoSpaceDE w:val="0"/>
      <w:jc w:val="both"/>
      <w:textAlignment w:val="baseline"/>
    </w:pPr>
    <w:rPr>
      <w:rFonts w:ascii="Arial" w:hAnsi="Arial" w:cs="Arial"/>
      <w:szCs w:val="20"/>
    </w:rPr>
  </w:style>
  <w:style w:type="character" w:styleId="Numerstrony">
    <w:name w:val="page number"/>
    <w:semiHidden/>
    <w:rsid w:val="00DE5CC1"/>
    <w:rPr>
      <w:rFonts w:cs="Times New Roman"/>
    </w:rPr>
  </w:style>
  <w:style w:type="paragraph" w:styleId="Tekstpodstawowywcity3">
    <w:name w:val="Body Text Indent 3"/>
    <w:aliases w:val="Znak1"/>
    <w:basedOn w:val="Normalny"/>
    <w:unhideWhenUsed/>
    <w:rsid w:val="00DE5CC1"/>
    <w:pPr>
      <w:spacing w:after="120"/>
      <w:ind w:left="283"/>
    </w:pPr>
    <w:rPr>
      <w:sz w:val="16"/>
      <w:szCs w:val="20"/>
    </w:rPr>
  </w:style>
  <w:style w:type="character" w:customStyle="1" w:styleId="Tekstpodstawowywcity3Znak1">
    <w:name w:val="Tekst podstawowy wcięty 3 Znak1"/>
    <w:locked/>
    <w:rsid w:val="00DE5CC1"/>
    <w:rPr>
      <w:sz w:val="16"/>
      <w:lang w:eastAsia="ar-SA" w:bidi="ar-SA"/>
    </w:rPr>
  </w:style>
  <w:style w:type="character" w:customStyle="1" w:styleId="Tekstpodstawowywcity3Znak">
    <w:name w:val="Tekst podstawowy wcięty 3 Znak"/>
    <w:rsid w:val="00DE5CC1"/>
    <w:rPr>
      <w:sz w:val="16"/>
      <w:lang w:eastAsia="ar-SA" w:bidi="ar-SA"/>
    </w:rPr>
  </w:style>
  <w:style w:type="paragraph" w:styleId="Tekstpodstawowy3">
    <w:name w:val="Body Text 3"/>
    <w:basedOn w:val="Normalny"/>
    <w:semiHidden/>
    <w:unhideWhenUsed/>
    <w:rsid w:val="00DE5CC1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semiHidden/>
    <w:locked/>
    <w:rsid w:val="00DE5CC1"/>
    <w:rPr>
      <w:sz w:val="16"/>
      <w:lang w:eastAsia="ar-SA" w:bidi="ar-SA"/>
    </w:rPr>
  </w:style>
  <w:style w:type="paragraph" w:customStyle="1" w:styleId="Styl1">
    <w:name w:val="Styl1"/>
    <w:basedOn w:val="Normalny"/>
    <w:uiPriority w:val="99"/>
    <w:rsid w:val="00DE5CC1"/>
    <w:pPr>
      <w:widowControl/>
      <w:suppressAutoHyphens w:val="0"/>
      <w:jc w:val="both"/>
    </w:pPr>
    <w:rPr>
      <w:rFonts w:ascii="Arial" w:hAnsi="Arial"/>
      <w:szCs w:val="20"/>
      <w:lang w:eastAsia="pl-PL"/>
    </w:rPr>
  </w:style>
  <w:style w:type="paragraph" w:styleId="Tekstpodstawowywcity2">
    <w:name w:val="Body Text Indent 2"/>
    <w:basedOn w:val="Normalny"/>
    <w:semiHidden/>
    <w:unhideWhenUsed/>
    <w:rsid w:val="00DE5CC1"/>
    <w:pPr>
      <w:widowControl/>
      <w:suppressAutoHyphens w:val="0"/>
      <w:spacing w:after="120" w:line="480" w:lineRule="auto"/>
      <w:ind w:left="283"/>
    </w:pPr>
    <w:rPr>
      <w:sz w:val="22"/>
      <w:szCs w:val="20"/>
      <w:lang w:eastAsia="en-US"/>
    </w:rPr>
  </w:style>
  <w:style w:type="character" w:customStyle="1" w:styleId="Tekstpodstawowywcity2Znak">
    <w:name w:val="Tekst podstawowy wcięty 2 Znak"/>
    <w:locked/>
    <w:rsid w:val="00DE5CC1"/>
    <w:rPr>
      <w:rFonts w:eastAsia="Times New Roman"/>
      <w:sz w:val="22"/>
      <w:lang w:eastAsia="en-US"/>
    </w:rPr>
  </w:style>
  <w:style w:type="paragraph" w:customStyle="1" w:styleId="Tekstpodstawowywcity21">
    <w:name w:val="Tekst podstawowy wcięty 21"/>
    <w:basedOn w:val="Normalny"/>
    <w:rsid w:val="00DE5CC1"/>
    <w:pPr>
      <w:widowControl/>
      <w:ind w:left="360"/>
    </w:pPr>
    <w:rPr>
      <w:color w:val="000000"/>
      <w:sz w:val="26"/>
      <w:szCs w:val="20"/>
    </w:rPr>
  </w:style>
  <w:style w:type="paragraph" w:styleId="Nagwek">
    <w:name w:val="header"/>
    <w:basedOn w:val="Normalny"/>
    <w:unhideWhenUsed/>
    <w:rsid w:val="00DE5CC1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ocked/>
    <w:rsid w:val="00DE5CC1"/>
    <w:rPr>
      <w:sz w:val="24"/>
      <w:lang w:eastAsia="ar-SA" w:bidi="ar-SA"/>
    </w:rPr>
  </w:style>
  <w:style w:type="paragraph" w:customStyle="1" w:styleId="ProPublico">
    <w:name w:val="ProPublico"/>
    <w:rsid w:val="00DE5CC1"/>
    <w:pPr>
      <w:suppressAutoHyphens/>
      <w:spacing w:line="360" w:lineRule="auto"/>
    </w:pPr>
    <w:rPr>
      <w:rFonts w:ascii="Arial" w:hAnsi="Arial"/>
      <w:sz w:val="22"/>
      <w:lang w:eastAsia="ar-SA"/>
    </w:rPr>
  </w:style>
  <w:style w:type="paragraph" w:customStyle="1" w:styleId="ListParagraph1">
    <w:name w:val="List Paragraph1"/>
    <w:basedOn w:val="Normalny"/>
    <w:rsid w:val="00DE5CC1"/>
    <w:pPr>
      <w:ind w:left="708"/>
    </w:pPr>
  </w:style>
  <w:style w:type="paragraph" w:styleId="Tytu">
    <w:name w:val="Title"/>
    <w:basedOn w:val="Normalny"/>
    <w:next w:val="Normalny"/>
    <w:qFormat/>
    <w:rsid w:val="00DE5CC1"/>
    <w:pPr>
      <w:widowControl/>
      <w:jc w:val="center"/>
    </w:pPr>
    <w:rPr>
      <w:b/>
      <w:szCs w:val="20"/>
    </w:rPr>
  </w:style>
  <w:style w:type="character" w:customStyle="1" w:styleId="TytuZnak">
    <w:name w:val="Tytuł Znak"/>
    <w:locked/>
    <w:rsid w:val="00DE5CC1"/>
    <w:rPr>
      <w:b/>
      <w:sz w:val="24"/>
      <w:lang w:eastAsia="ar-SA" w:bidi="ar-SA"/>
    </w:rPr>
  </w:style>
  <w:style w:type="paragraph" w:styleId="Podtytu">
    <w:name w:val="Subtitle"/>
    <w:basedOn w:val="Normalny"/>
    <w:next w:val="Normalny"/>
    <w:qFormat/>
    <w:rsid w:val="00DE5CC1"/>
    <w:pPr>
      <w:numPr>
        <w:ilvl w:val="1"/>
      </w:numPr>
    </w:pPr>
    <w:rPr>
      <w:rFonts w:ascii="Cambria" w:hAnsi="Cambria"/>
      <w:i/>
      <w:color w:val="4F81BD"/>
      <w:spacing w:val="15"/>
      <w:szCs w:val="20"/>
    </w:rPr>
  </w:style>
  <w:style w:type="character" w:customStyle="1" w:styleId="PodtytuZnak">
    <w:name w:val="Podtytuł Znak"/>
    <w:locked/>
    <w:rsid w:val="00DE5CC1"/>
    <w:rPr>
      <w:rFonts w:ascii="Cambria" w:hAnsi="Cambria"/>
      <w:i/>
      <w:color w:val="4F81BD"/>
      <w:spacing w:val="15"/>
      <w:sz w:val="24"/>
      <w:lang w:eastAsia="ar-SA" w:bidi="ar-SA"/>
    </w:rPr>
  </w:style>
  <w:style w:type="paragraph" w:customStyle="1" w:styleId="Standard">
    <w:name w:val="Standard"/>
    <w:qFormat/>
    <w:rsid w:val="00DE5CC1"/>
    <w:pPr>
      <w:widowControl w:val="0"/>
      <w:suppressAutoHyphens/>
      <w:autoSpaceDN w:val="0"/>
    </w:pPr>
    <w:rPr>
      <w:rFonts w:cs="Tahoma"/>
      <w:kern w:val="3"/>
      <w:sz w:val="24"/>
      <w:szCs w:val="24"/>
    </w:rPr>
  </w:style>
  <w:style w:type="paragraph" w:styleId="Tekstprzypisukocowego">
    <w:name w:val="endnote text"/>
    <w:basedOn w:val="Normalny"/>
    <w:semiHidden/>
    <w:unhideWhenUsed/>
    <w:rsid w:val="00DE5CC1"/>
    <w:rPr>
      <w:sz w:val="20"/>
      <w:szCs w:val="20"/>
    </w:rPr>
  </w:style>
  <w:style w:type="character" w:customStyle="1" w:styleId="TekstprzypisukocowegoZnak">
    <w:name w:val="Tekst przypisu końcowego Znak"/>
    <w:semiHidden/>
    <w:locked/>
    <w:rsid w:val="00DE5CC1"/>
    <w:rPr>
      <w:lang w:eastAsia="ar-SA" w:bidi="ar-SA"/>
    </w:rPr>
  </w:style>
  <w:style w:type="character" w:styleId="Odwoanieprzypisukocowego">
    <w:name w:val="endnote reference"/>
    <w:semiHidden/>
    <w:unhideWhenUsed/>
    <w:rsid w:val="00DE5CC1"/>
    <w:rPr>
      <w:vertAlign w:val="superscript"/>
    </w:rPr>
  </w:style>
  <w:style w:type="character" w:customStyle="1" w:styleId="FontStyle42">
    <w:name w:val="Font Style42"/>
    <w:rsid w:val="00DE5CC1"/>
    <w:rPr>
      <w:rFonts w:ascii="Cambria" w:hAnsi="Cambria"/>
      <w:spacing w:val="-10"/>
      <w:sz w:val="18"/>
    </w:rPr>
  </w:style>
  <w:style w:type="character" w:styleId="Pogrubienie">
    <w:name w:val="Strong"/>
    <w:qFormat/>
    <w:rsid w:val="00DE5CC1"/>
    <w:rPr>
      <w:b/>
    </w:rPr>
  </w:style>
  <w:style w:type="character" w:customStyle="1" w:styleId="style8">
    <w:name w:val="style8"/>
    <w:rsid w:val="00DE5CC1"/>
    <w:rPr>
      <w:rFonts w:cs="Times New Roman"/>
    </w:rPr>
  </w:style>
  <w:style w:type="paragraph" w:customStyle="1" w:styleId="Arial-12">
    <w:name w:val="Arial-12"/>
    <w:basedOn w:val="Normalny"/>
    <w:rsid w:val="00DE5CC1"/>
    <w:pPr>
      <w:widowControl/>
      <w:suppressAutoHyphens w:val="0"/>
      <w:spacing w:before="60" w:after="60" w:line="280" w:lineRule="atLeast"/>
      <w:jc w:val="both"/>
    </w:pPr>
    <w:rPr>
      <w:rFonts w:ascii="Arial" w:hAnsi="Arial"/>
      <w:szCs w:val="20"/>
      <w:lang w:eastAsia="pl-PL"/>
    </w:rPr>
  </w:style>
  <w:style w:type="paragraph" w:customStyle="1" w:styleId="TekstpodstawowyF2">
    <w:name w:val="Tekst podstawowy.(F2)"/>
    <w:basedOn w:val="Normalny"/>
    <w:rsid w:val="00DE5CC1"/>
    <w:pPr>
      <w:widowControl/>
      <w:suppressAutoHyphens w:val="0"/>
    </w:pPr>
    <w:rPr>
      <w:szCs w:val="20"/>
      <w:lang w:eastAsia="pl-PL"/>
    </w:rPr>
  </w:style>
  <w:style w:type="paragraph" w:customStyle="1" w:styleId="Tekstpodstawowy32">
    <w:name w:val="Tekst podstawowy 32"/>
    <w:basedOn w:val="Normalny"/>
    <w:rsid w:val="00DE5CC1"/>
    <w:pPr>
      <w:jc w:val="both"/>
    </w:pPr>
    <w:rPr>
      <w:rFonts w:ascii="Arial" w:hAnsi="Arial"/>
      <w:color w:val="FF0000"/>
      <w:sz w:val="22"/>
      <w:szCs w:val="20"/>
    </w:rPr>
  </w:style>
  <w:style w:type="paragraph" w:styleId="Bezodstpw">
    <w:name w:val="No Spacing"/>
    <w:uiPriority w:val="99"/>
    <w:qFormat/>
    <w:rsid w:val="00DE5CC1"/>
    <w:rPr>
      <w:rFonts w:ascii="Arial" w:hAnsi="Arial"/>
      <w:szCs w:val="24"/>
    </w:rPr>
  </w:style>
  <w:style w:type="paragraph" w:customStyle="1" w:styleId="Obszartekstu">
    <w:name w:val="Obszar tekstu"/>
    <w:basedOn w:val="Normalny"/>
    <w:rsid w:val="00DE5CC1"/>
    <w:pPr>
      <w:widowControl/>
      <w:suppressAutoHyphens w:val="0"/>
      <w:autoSpaceDE w:val="0"/>
      <w:autoSpaceDN w:val="0"/>
      <w:adjustRightInd w:val="0"/>
    </w:pPr>
    <w:rPr>
      <w:b/>
      <w:bCs/>
      <w:sz w:val="20"/>
      <w:szCs w:val="20"/>
      <w:lang w:eastAsia="pl-PL"/>
    </w:rPr>
  </w:style>
  <w:style w:type="character" w:customStyle="1" w:styleId="txt-new">
    <w:name w:val="txt-new"/>
    <w:rsid w:val="00DE5CC1"/>
    <w:rPr>
      <w:rFonts w:cs="Times New Roman"/>
    </w:rPr>
  </w:style>
  <w:style w:type="character" w:customStyle="1" w:styleId="luchili">
    <w:name w:val="luc_hili"/>
    <w:rsid w:val="00DE5CC1"/>
    <w:rPr>
      <w:rFonts w:cs="Times New Roman"/>
    </w:rPr>
  </w:style>
  <w:style w:type="paragraph" w:styleId="Tekstpodstawowy2">
    <w:name w:val="Body Text 2"/>
    <w:aliases w:val="Znak, Znak"/>
    <w:basedOn w:val="Normalny"/>
    <w:uiPriority w:val="99"/>
    <w:unhideWhenUsed/>
    <w:rsid w:val="00DE5CC1"/>
    <w:pPr>
      <w:widowControl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aliases w:val="Znak Znak1, Znak Znak, Znak Znak1"/>
    <w:uiPriority w:val="99"/>
    <w:locked/>
    <w:rsid w:val="00DE5CC1"/>
    <w:rPr>
      <w:lang w:eastAsia="ar-SA" w:bidi="ar-SA"/>
    </w:rPr>
  </w:style>
  <w:style w:type="character" w:customStyle="1" w:styleId="TabelaZnak">
    <w:name w:val="Tabela Znak"/>
    <w:locked/>
    <w:rsid w:val="00DE5CC1"/>
    <w:rPr>
      <w:sz w:val="24"/>
    </w:rPr>
  </w:style>
  <w:style w:type="paragraph" w:customStyle="1" w:styleId="Tabela">
    <w:name w:val="Tabela"/>
    <w:basedOn w:val="Normalny"/>
    <w:rsid w:val="00DE5CC1"/>
    <w:pPr>
      <w:widowControl/>
      <w:suppressAutoHyphens w:val="0"/>
    </w:pPr>
    <w:rPr>
      <w:szCs w:val="20"/>
    </w:rPr>
  </w:style>
  <w:style w:type="character" w:customStyle="1" w:styleId="Tabela-wypunktowanieZnak">
    <w:name w:val="Tabela - wypunktowanie Znak"/>
    <w:locked/>
    <w:rsid w:val="00DE5CC1"/>
    <w:rPr>
      <w:sz w:val="24"/>
      <w:szCs w:val="24"/>
    </w:rPr>
  </w:style>
  <w:style w:type="paragraph" w:customStyle="1" w:styleId="Tabela-wypunktowanie">
    <w:name w:val="Tabela - wypunktowanie"/>
    <w:basedOn w:val="Tabela"/>
    <w:rsid w:val="00DE5CC1"/>
    <w:pPr>
      <w:numPr>
        <w:numId w:val="5"/>
      </w:numPr>
    </w:pPr>
    <w:rPr>
      <w:szCs w:val="24"/>
    </w:rPr>
  </w:style>
  <w:style w:type="character" w:customStyle="1" w:styleId="AkapitzlistZnak">
    <w:name w:val="Akapit z listą Znak"/>
    <w:aliases w:val="ISCG Numerowanie Znak,lp1 Znak,Wypunktowanie Znak,L1 Znak,Numerowanie Znak,Odstavec Znak,Akapit z listą numerowaną Znak,Podsis rysunku Znak,List bullet Znak,List Paragraph Znak,Akapit z listą BS Znak,Kolorowa lista — akcent 11 Znak"/>
    <w:uiPriority w:val="34"/>
    <w:qFormat/>
    <w:locked/>
    <w:rsid w:val="00DE5CC1"/>
    <w:rPr>
      <w:sz w:val="24"/>
      <w:lang w:eastAsia="ar-SA" w:bidi="ar-SA"/>
    </w:rPr>
  </w:style>
  <w:style w:type="paragraph" w:customStyle="1" w:styleId="Default">
    <w:name w:val="Default"/>
    <w:qFormat/>
    <w:rsid w:val="00DE5C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1">
    <w:name w:val="Tekst podstawowy 2 Znak1"/>
    <w:aliases w:val="Znak Znak"/>
    <w:rsid w:val="00DE5CC1"/>
    <w:rPr>
      <w:lang w:eastAsia="ar-SA" w:bidi="ar-SA"/>
    </w:rPr>
  </w:style>
  <w:style w:type="character" w:customStyle="1" w:styleId="NagwekZnak1">
    <w:name w:val="Nagłówek Znak1"/>
    <w:rsid w:val="00DE5CC1"/>
    <w:rPr>
      <w:rFonts w:ascii="Times New Roman" w:hAnsi="Times New Roman"/>
      <w:lang w:eastAsia="ar-SA" w:bidi="ar-SA"/>
    </w:rPr>
  </w:style>
  <w:style w:type="character" w:customStyle="1" w:styleId="StopkaZnak1">
    <w:name w:val="Stopka Znak1"/>
    <w:rsid w:val="00DE5CC1"/>
    <w:rPr>
      <w:rFonts w:ascii="Times New Roman" w:hAnsi="Times New Roman"/>
      <w:lang w:eastAsia="ar-SA" w:bidi="ar-SA"/>
    </w:rPr>
  </w:style>
  <w:style w:type="paragraph" w:styleId="Lista">
    <w:name w:val="List"/>
    <w:basedOn w:val="Tekstpodstawowy"/>
    <w:semiHidden/>
    <w:rsid w:val="00DE5CC1"/>
    <w:pPr>
      <w:spacing w:before="120" w:after="0"/>
      <w:jc w:val="both"/>
    </w:pPr>
    <w:rPr>
      <w:rFonts w:ascii="Arial" w:hAnsi="Arial" w:cs="Courier New"/>
    </w:rPr>
  </w:style>
  <w:style w:type="character" w:customStyle="1" w:styleId="TekstprzypisukocowegoZnak1">
    <w:name w:val="Tekst przypisu końcowego Znak1"/>
    <w:semiHidden/>
    <w:rsid w:val="00DE5CC1"/>
    <w:rPr>
      <w:rFonts w:ascii="Times New Roman" w:hAnsi="Times New Roman"/>
      <w:lang w:eastAsia="ar-SA" w:bidi="ar-SA"/>
    </w:rPr>
  </w:style>
  <w:style w:type="paragraph" w:customStyle="1" w:styleId="Akapit">
    <w:name w:val="Akapit"/>
    <w:basedOn w:val="Normalny"/>
    <w:rsid w:val="00DE5CC1"/>
    <w:pPr>
      <w:widowControl/>
      <w:suppressAutoHyphens w:val="0"/>
      <w:spacing w:after="120"/>
      <w:jc w:val="both"/>
    </w:pPr>
    <w:rPr>
      <w:szCs w:val="20"/>
    </w:rPr>
  </w:style>
  <w:style w:type="paragraph" w:styleId="Listanumerowana">
    <w:name w:val="List Number"/>
    <w:basedOn w:val="Normalny"/>
    <w:semiHidden/>
    <w:unhideWhenUsed/>
    <w:rsid w:val="00DE5CC1"/>
    <w:pPr>
      <w:tabs>
        <w:tab w:val="num" w:pos="360"/>
      </w:tabs>
      <w:ind w:left="360" w:hanging="360"/>
    </w:pPr>
    <w:rPr>
      <w:szCs w:val="20"/>
    </w:rPr>
  </w:style>
  <w:style w:type="paragraph" w:styleId="Lista2">
    <w:name w:val="List 2"/>
    <w:basedOn w:val="Normalny"/>
    <w:semiHidden/>
    <w:unhideWhenUsed/>
    <w:rsid w:val="00DE5CC1"/>
    <w:pPr>
      <w:widowControl/>
      <w:ind w:left="566" w:hanging="283"/>
      <w:contextualSpacing/>
    </w:pPr>
  </w:style>
  <w:style w:type="paragraph" w:styleId="Lista-kontynuacja">
    <w:name w:val="List Continue"/>
    <w:basedOn w:val="Normalny"/>
    <w:semiHidden/>
    <w:unhideWhenUsed/>
    <w:rsid w:val="00DE5CC1"/>
    <w:pPr>
      <w:widowControl/>
      <w:spacing w:after="120"/>
      <w:ind w:left="283"/>
      <w:contextualSpacing/>
    </w:pPr>
  </w:style>
  <w:style w:type="paragraph" w:styleId="Tekstkomentarza">
    <w:name w:val="annotation text"/>
    <w:basedOn w:val="Normalny"/>
    <w:link w:val="TekstkomentarzaZnak2"/>
    <w:uiPriority w:val="99"/>
    <w:rsid w:val="00DE5CC1"/>
    <w:pPr>
      <w:widowControl/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semiHidden/>
    <w:locked/>
    <w:rsid w:val="00DE5CC1"/>
  </w:style>
  <w:style w:type="character" w:customStyle="1" w:styleId="TekstkomentarzaZnak">
    <w:name w:val="Tekst komentarza Znak"/>
    <w:uiPriority w:val="99"/>
    <w:rsid w:val="00DE5CC1"/>
    <w:rPr>
      <w:lang w:eastAsia="ar-SA" w:bidi="ar-SA"/>
    </w:rPr>
  </w:style>
  <w:style w:type="paragraph" w:styleId="Poprawka">
    <w:name w:val="Revision"/>
    <w:hidden/>
    <w:semiHidden/>
    <w:rsid w:val="00DE5CC1"/>
    <w:rPr>
      <w:lang w:eastAsia="ar-SA"/>
    </w:rPr>
  </w:style>
  <w:style w:type="character" w:styleId="Odwoaniedokomentarza">
    <w:name w:val="annotation reference"/>
    <w:uiPriority w:val="99"/>
    <w:semiHidden/>
    <w:unhideWhenUsed/>
    <w:rsid w:val="00DE5CC1"/>
    <w:rPr>
      <w:sz w:val="16"/>
    </w:rPr>
  </w:style>
  <w:style w:type="paragraph" w:styleId="Tematkomentarza">
    <w:name w:val="annotation subject"/>
    <w:basedOn w:val="Tekstkomentarza"/>
    <w:next w:val="Tekstkomentarza"/>
    <w:uiPriority w:val="99"/>
    <w:semiHidden/>
    <w:unhideWhenUsed/>
    <w:rsid w:val="00DE5CC1"/>
    <w:pPr>
      <w:overflowPunct/>
      <w:autoSpaceDE/>
      <w:autoSpaceDN/>
      <w:adjustRightInd/>
      <w:textAlignment w:val="auto"/>
    </w:pPr>
    <w:rPr>
      <w:b/>
      <w:lang w:eastAsia="ar-SA"/>
    </w:rPr>
  </w:style>
  <w:style w:type="character" w:customStyle="1" w:styleId="TematkomentarzaZnak">
    <w:name w:val="Temat komentarza Znak"/>
    <w:uiPriority w:val="99"/>
    <w:semiHidden/>
    <w:locked/>
    <w:rsid w:val="00DE5CC1"/>
    <w:rPr>
      <w:b/>
      <w:lang w:eastAsia="ar-SA" w:bidi="ar-SA"/>
    </w:rPr>
  </w:style>
  <w:style w:type="character" w:customStyle="1" w:styleId="attributenametext">
    <w:name w:val="attribute_name_text"/>
    <w:rsid w:val="00DE5CC1"/>
  </w:style>
  <w:style w:type="character" w:customStyle="1" w:styleId="tgc">
    <w:name w:val="_tgc"/>
    <w:rsid w:val="00DE5CC1"/>
    <w:rPr>
      <w:rFonts w:cs="Times New Roman"/>
    </w:rPr>
  </w:style>
  <w:style w:type="paragraph" w:customStyle="1" w:styleId="tabela-wypunktowanie0">
    <w:name w:val="tabela-wypunktowanie"/>
    <w:basedOn w:val="Normalny"/>
    <w:rsid w:val="00DE5CC1"/>
    <w:pPr>
      <w:widowControl/>
      <w:suppressAutoHyphens w:val="0"/>
    </w:pPr>
    <w:rPr>
      <w:lang w:eastAsia="pl-PL"/>
    </w:rPr>
  </w:style>
  <w:style w:type="character" w:customStyle="1" w:styleId="tgc0">
    <w:name w:val="tgc"/>
    <w:rsid w:val="00DE5CC1"/>
    <w:rPr>
      <w:rFonts w:cs="Times New Roman"/>
    </w:rPr>
  </w:style>
  <w:style w:type="paragraph" w:styleId="Tekstprzypisudolnego">
    <w:name w:val="footnote text"/>
    <w:basedOn w:val="Normalny"/>
    <w:uiPriority w:val="99"/>
    <w:unhideWhenUsed/>
    <w:rsid w:val="00DE5CC1"/>
    <w:pPr>
      <w:widowControl/>
      <w:suppressAutoHyphens w:val="0"/>
    </w:pPr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uiPriority w:val="99"/>
    <w:qFormat/>
    <w:locked/>
    <w:rsid w:val="00DE5CC1"/>
    <w:rPr>
      <w:rFonts w:ascii="Calibri" w:eastAsia="Times New Roman" w:hAnsi="Calibri"/>
      <w:lang w:eastAsia="en-US"/>
    </w:rPr>
  </w:style>
  <w:style w:type="character" w:styleId="Odwoanieprzypisudolnego">
    <w:name w:val="footnote reference"/>
    <w:semiHidden/>
    <w:unhideWhenUsed/>
    <w:rsid w:val="00DE5CC1"/>
    <w:rPr>
      <w:vertAlign w:val="superscript"/>
    </w:rPr>
  </w:style>
  <w:style w:type="paragraph" w:customStyle="1" w:styleId="WW-BodyTextIndent2">
    <w:name w:val="WW-Body Text Indent 2"/>
    <w:basedOn w:val="Normalny"/>
    <w:rsid w:val="00DE5CC1"/>
    <w:pPr>
      <w:widowControl/>
      <w:tabs>
        <w:tab w:val="num" w:pos="720"/>
        <w:tab w:val="left" w:pos="993"/>
      </w:tabs>
      <w:spacing w:after="120"/>
      <w:ind w:left="284" w:hanging="338"/>
      <w:jc w:val="both"/>
    </w:pPr>
  </w:style>
  <w:style w:type="paragraph" w:customStyle="1" w:styleId="Tytuparagr">
    <w:name w:val="Tytuł paragr"/>
    <w:basedOn w:val="Normalny"/>
    <w:rsid w:val="00DE5CC1"/>
    <w:pPr>
      <w:keepNext/>
      <w:widowControl/>
      <w:suppressAutoHyphens w:val="0"/>
      <w:spacing w:line="32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character" w:styleId="UyteHipercze">
    <w:name w:val="FollowedHyperlink"/>
    <w:semiHidden/>
    <w:rsid w:val="00DE5CC1"/>
    <w:rPr>
      <w:color w:val="800080"/>
      <w:u w:val="single"/>
    </w:rPr>
  </w:style>
  <w:style w:type="character" w:styleId="Uwydatnienie">
    <w:name w:val="Emphasis"/>
    <w:uiPriority w:val="20"/>
    <w:qFormat/>
    <w:rsid w:val="00DE5CC1"/>
    <w:rPr>
      <w:i/>
      <w:iCs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Preambuła,Akapit z listą8,Numeracja 1 poziom,Data wydania,CW_Lista,WYPUNKTOWANIE Akapit z listą"/>
    <w:basedOn w:val="Normalny"/>
    <w:uiPriority w:val="34"/>
    <w:qFormat/>
    <w:rsid w:val="005D3E71"/>
    <w:pPr>
      <w:ind w:left="708"/>
    </w:pPr>
  </w:style>
  <w:style w:type="numbering" w:customStyle="1" w:styleId="11111112">
    <w:name w:val="1 / 1.1 / 1.1.112"/>
    <w:rsid w:val="00343603"/>
    <w:pPr>
      <w:numPr>
        <w:numId w:val="3"/>
      </w:numPr>
    </w:pPr>
  </w:style>
  <w:style w:type="character" w:customStyle="1" w:styleId="highlight">
    <w:name w:val="highlight"/>
    <w:rsid w:val="00374B11"/>
  </w:style>
  <w:style w:type="character" w:customStyle="1" w:styleId="TekstkomentarzaZnak2">
    <w:name w:val="Tekst komentarza Znak2"/>
    <w:link w:val="Tekstkomentarza"/>
    <w:uiPriority w:val="99"/>
    <w:rsid w:val="003D04FA"/>
  </w:style>
  <w:style w:type="paragraph" w:customStyle="1" w:styleId="Nagwektabeli">
    <w:name w:val="Nagłówek tabeli"/>
    <w:basedOn w:val="Normalny"/>
    <w:qFormat/>
    <w:rsid w:val="005B65BA"/>
    <w:pPr>
      <w:suppressLineNumbers/>
      <w:jc w:val="center"/>
    </w:pPr>
    <w:rPr>
      <w:rFonts w:ascii="Calibri" w:hAnsi="Calibri" w:cs="Calibri"/>
      <w:b/>
      <w:bCs/>
      <w:sz w:val="22"/>
      <w:szCs w:val="22"/>
      <w:lang w:eastAsia="hi-IN" w:bidi="hi-IN"/>
    </w:rPr>
  </w:style>
  <w:style w:type="numbering" w:customStyle="1" w:styleId="11111111">
    <w:name w:val="1 / 1.1 / 1.1.111"/>
    <w:rsid w:val="00F74B27"/>
    <w:pPr>
      <w:numPr>
        <w:numId w:val="20"/>
      </w:numPr>
    </w:pPr>
  </w:style>
  <w:style w:type="paragraph" w:customStyle="1" w:styleId="TableParagraph">
    <w:name w:val="Table Paragraph"/>
    <w:basedOn w:val="Normalny"/>
    <w:uiPriority w:val="1"/>
    <w:qFormat/>
    <w:rsid w:val="00BC2A6E"/>
    <w:pPr>
      <w:numPr>
        <w:numId w:val="27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WW8Num34z0">
    <w:name w:val="WW8Num34z0"/>
    <w:qFormat/>
    <w:rsid w:val="000035C6"/>
    <w:rPr>
      <w:color w:val="00000A"/>
    </w:rPr>
  </w:style>
  <w:style w:type="paragraph" w:customStyle="1" w:styleId="Podpunkt">
    <w:name w:val="Podpunkt"/>
    <w:basedOn w:val="Normalny"/>
    <w:rsid w:val="000035C6"/>
    <w:pPr>
      <w:widowControl/>
      <w:autoSpaceDN w:val="0"/>
      <w:spacing w:after="160"/>
      <w:jc w:val="both"/>
      <w:textAlignment w:val="baseline"/>
    </w:pPr>
    <w:rPr>
      <w:rFonts w:ascii="Tahoma" w:hAnsi="Tahoma"/>
      <w:sz w:val="20"/>
      <w:lang w:eastAsia="pl-PL"/>
    </w:rPr>
  </w:style>
  <w:style w:type="numbering" w:customStyle="1" w:styleId="Styl24">
    <w:name w:val="Styl24"/>
    <w:uiPriority w:val="99"/>
    <w:rsid w:val="000035C6"/>
    <w:pPr>
      <w:numPr>
        <w:numId w:val="32"/>
      </w:numPr>
    </w:pPr>
  </w:style>
  <w:style w:type="paragraph" w:customStyle="1" w:styleId="Nagwek20">
    <w:name w:val="Nagłówek #2"/>
    <w:basedOn w:val="Normalny"/>
    <w:uiPriority w:val="99"/>
    <w:rsid w:val="000035C6"/>
    <w:pPr>
      <w:shd w:val="clear" w:color="auto" w:fill="FFFFFF"/>
      <w:spacing w:before="60" w:after="120" w:line="240" w:lineRule="atLeast"/>
      <w:jc w:val="both"/>
    </w:pPr>
    <w:rPr>
      <w:rFonts w:ascii="Arial" w:hAnsi="Arial" w:cs="Arial"/>
      <w:b/>
      <w:bCs/>
      <w:kern w:val="1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89467A"/>
    <w:pPr>
      <w:suppressLineNumbers/>
      <w:textAlignment w:val="baseline"/>
    </w:pPr>
    <w:rPr>
      <w:rFonts w:eastAsia="SimSun" w:cs="Mangal"/>
      <w:kern w:val="1"/>
      <w:lang w:eastAsia="hi-IN" w:bidi="hi-IN"/>
    </w:rPr>
  </w:style>
  <w:style w:type="character" w:customStyle="1" w:styleId="FontStyle64">
    <w:name w:val="Font Style64"/>
    <w:uiPriority w:val="99"/>
    <w:rsid w:val="0089467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rsid w:val="0089467A"/>
    <w:pPr>
      <w:ind w:left="3261" w:hanging="3260"/>
    </w:pPr>
    <w:rPr>
      <w:b/>
      <w:i/>
      <w:sz w:val="16"/>
      <w:szCs w:val="20"/>
    </w:rPr>
  </w:style>
  <w:style w:type="paragraph" w:customStyle="1" w:styleId="Style25">
    <w:name w:val="Style25"/>
    <w:basedOn w:val="Normalny"/>
    <w:rsid w:val="0089467A"/>
    <w:pPr>
      <w:autoSpaceDE w:val="0"/>
      <w:spacing w:line="269" w:lineRule="exact"/>
      <w:jc w:val="both"/>
    </w:pPr>
    <w:rPr>
      <w:rFonts w:eastAsia="Batang"/>
      <w:kern w:val="1"/>
    </w:rPr>
  </w:style>
  <w:style w:type="paragraph" w:customStyle="1" w:styleId="CNHead2">
    <w:name w:val="CN Head 2"/>
    <w:basedOn w:val="Normalny"/>
    <w:next w:val="Normalny"/>
    <w:rsid w:val="0089467A"/>
    <w:pPr>
      <w:keepNext/>
      <w:keepLines/>
      <w:widowControl/>
      <w:numPr>
        <w:ilvl w:val="2"/>
        <w:numId w:val="37"/>
      </w:numPr>
      <w:suppressAutoHyphens w:val="0"/>
      <w:spacing w:before="80" w:after="80"/>
      <w:outlineLvl w:val="1"/>
    </w:pPr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CNHead3">
    <w:name w:val="CN Head 3"/>
    <w:basedOn w:val="Normalny"/>
    <w:next w:val="Normalny"/>
    <w:rsid w:val="0089467A"/>
    <w:pPr>
      <w:keepNext/>
      <w:keepLines/>
      <w:widowControl/>
      <w:numPr>
        <w:ilvl w:val="3"/>
        <w:numId w:val="37"/>
      </w:numPr>
      <w:suppressAutoHyphens w:val="0"/>
      <w:spacing w:before="80" w:after="80"/>
    </w:pPr>
    <w:rPr>
      <w:rFonts w:ascii="Arial" w:hAnsi="Arial" w:cs="Arial"/>
      <w:b/>
      <w:bCs/>
      <w:sz w:val="20"/>
      <w:szCs w:val="20"/>
      <w:lang w:val="en-US" w:eastAsia="en-US"/>
    </w:rPr>
  </w:style>
  <w:style w:type="paragraph" w:customStyle="1" w:styleId="CNTitle">
    <w:name w:val="CN Title"/>
    <w:basedOn w:val="Normalny"/>
    <w:rsid w:val="0089467A"/>
    <w:pPr>
      <w:keepNext/>
      <w:keepLines/>
      <w:widowControl/>
      <w:numPr>
        <w:numId w:val="37"/>
      </w:numPr>
      <w:suppressAutoHyphens w:val="0"/>
      <w:spacing w:before="80" w:after="160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table" w:styleId="Tabela-Siatka">
    <w:name w:val="Table Grid"/>
    <w:basedOn w:val="Standardowy"/>
    <w:uiPriority w:val="59"/>
    <w:rsid w:val="00AA734F"/>
    <w:pPr>
      <w:jc w:val="both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">
    <w:name w:val="Zaimportowany styl 391"/>
    <w:rsid w:val="00AA734F"/>
    <w:pPr>
      <w:numPr>
        <w:numId w:val="38"/>
      </w:numPr>
    </w:pPr>
  </w:style>
  <w:style w:type="numbering" w:customStyle="1" w:styleId="WWNum291">
    <w:name w:val="WWNum291"/>
    <w:rsid w:val="00AA734F"/>
    <w:pPr>
      <w:numPr>
        <w:numId w:val="41"/>
      </w:numPr>
    </w:pPr>
  </w:style>
  <w:style w:type="paragraph" w:customStyle="1" w:styleId="Style31">
    <w:name w:val="Style31"/>
    <w:basedOn w:val="Normalny"/>
    <w:rsid w:val="00457B1F"/>
    <w:pPr>
      <w:autoSpaceDE w:val="0"/>
    </w:pPr>
    <w:rPr>
      <w:rFonts w:eastAsia="Batang"/>
    </w:rPr>
  </w:style>
  <w:style w:type="paragraph" w:customStyle="1" w:styleId="PAULA">
    <w:name w:val="PAULA"/>
    <w:basedOn w:val="Normalny"/>
    <w:link w:val="PAULAZnak"/>
    <w:qFormat/>
    <w:rsid w:val="00C81BCC"/>
    <w:pPr>
      <w:jc w:val="both"/>
    </w:pPr>
  </w:style>
  <w:style w:type="character" w:customStyle="1" w:styleId="PAULAZnak">
    <w:name w:val="PAULA Znak"/>
    <w:link w:val="PAULA"/>
    <w:rsid w:val="00C81BCC"/>
    <w:rPr>
      <w:sz w:val="24"/>
      <w:szCs w:val="24"/>
      <w:lang w:eastAsia="ar-SA"/>
    </w:rPr>
  </w:style>
  <w:style w:type="character" w:customStyle="1" w:styleId="WW8Num9z0">
    <w:name w:val="WW8Num9z0"/>
    <w:rsid w:val="0057016C"/>
    <w:rPr>
      <w:rFonts w:ascii="Times New Roman" w:eastAsia="Times New Roman" w:hAnsi="Times New Roman" w:cs="Times New Roman"/>
      <w:b w:val="0"/>
      <w:bCs w:val="0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11BE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73A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3911">
    <w:name w:val="Zaimportowany styl 3911"/>
    <w:rsid w:val="005B3551"/>
  </w:style>
  <w:style w:type="table" w:customStyle="1" w:styleId="Tabela-Siatka2">
    <w:name w:val="Tabela - Siatka2"/>
    <w:basedOn w:val="Standardowy"/>
    <w:next w:val="Tabela-Siatka"/>
    <w:uiPriority w:val="59"/>
    <w:rsid w:val="00711863"/>
    <w:pPr>
      <w:jc w:val="both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3">
    <w:name w:val="Tekst podstawowy wcięty 33"/>
    <w:basedOn w:val="Normalny"/>
    <w:rsid w:val="000D4E1D"/>
    <w:pPr>
      <w:spacing w:after="120"/>
      <w:ind w:left="283"/>
    </w:pPr>
    <w:rPr>
      <w:sz w:val="16"/>
      <w:szCs w:val="20"/>
      <w:lang w:eastAsia="zh-CN"/>
    </w:rPr>
  </w:style>
  <w:style w:type="numbering" w:customStyle="1" w:styleId="WWOutlineListStyle21">
    <w:name w:val="WW_OutlineListStyle_21"/>
    <w:basedOn w:val="Bezlisty"/>
    <w:qFormat/>
    <w:rsid w:val="0080560C"/>
  </w:style>
  <w:style w:type="paragraph" w:customStyle="1" w:styleId="Domylnie">
    <w:name w:val="Domyślnie"/>
    <w:qFormat/>
    <w:rsid w:val="00446C39"/>
    <w:pPr>
      <w:suppressAutoHyphens/>
    </w:pPr>
    <w:rPr>
      <w:rFonts w:eastAsia="Lucida Sans Unicode" w:cs="Calibri"/>
      <w:color w:val="00000A"/>
      <w:sz w:val="24"/>
      <w:szCs w:val="22"/>
      <w:lang w:eastAsia="en-US"/>
    </w:rPr>
  </w:style>
  <w:style w:type="numbering" w:customStyle="1" w:styleId="WWNum2911">
    <w:name w:val="WWNum2911"/>
    <w:rsid w:val="002A1BCC"/>
    <w:pPr>
      <w:numPr>
        <w:numId w:val="55"/>
      </w:numPr>
    </w:pPr>
  </w:style>
  <w:style w:type="paragraph" w:customStyle="1" w:styleId="Listanumerowana21">
    <w:name w:val="Lista numerowana 21"/>
    <w:basedOn w:val="Normalny"/>
    <w:rsid w:val="002A1BCC"/>
    <w:pPr>
      <w:widowControl/>
      <w:numPr>
        <w:numId w:val="55"/>
      </w:numPr>
      <w:suppressAutoHyphens w:val="0"/>
      <w:jc w:val="both"/>
    </w:pPr>
    <w:rPr>
      <w:rFonts w:ascii="Arial" w:hAnsi="Arial" w:cs="Arial"/>
      <w:kern w:val="1"/>
      <w:sz w:val="20"/>
      <w:szCs w:val="20"/>
      <w:lang w:eastAsia="zh-CN"/>
    </w:rPr>
  </w:style>
  <w:style w:type="numbering" w:customStyle="1" w:styleId="WWNum2912">
    <w:name w:val="WWNum2912"/>
    <w:rsid w:val="00181A79"/>
    <w:pPr>
      <w:numPr>
        <w:numId w:val="1"/>
      </w:numPr>
    </w:pPr>
  </w:style>
  <w:style w:type="paragraph" w:customStyle="1" w:styleId="Listapunktowana1">
    <w:name w:val="Lista punktowana 1"/>
    <w:basedOn w:val="Normalny"/>
    <w:rsid w:val="00181A79"/>
    <w:pPr>
      <w:keepLines/>
      <w:widowControl/>
      <w:suppressAutoHyphens w:val="0"/>
      <w:spacing w:before="60" w:after="40"/>
      <w:ind w:left="851" w:hanging="284"/>
      <w:jc w:val="both"/>
    </w:pPr>
    <w:rPr>
      <w:kern w:val="1"/>
      <w:sz w:val="22"/>
      <w:szCs w:val="20"/>
      <w:lang w:eastAsia="zh-CN"/>
    </w:rPr>
  </w:style>
  <w:style w:type="numbering" w:customStyle="1" w:styleId="WWNum2913">
    <w:name w:val="WWNum2913"/>
    <w:rsid w:val="00B454B1"/>
    <w:pPr>
      <w:numPr>
        <w:numId w:val="5"/>
      </w:numPr>
    </w:pPr>
  </w:style>
  <w:style w:type="paragraph" w:customStyle="1" w:styleId="caption1">
    <w:name w:val="caption1"/>
    <w:basedOn w:val="Normalny"/>
    <w:qFormat/>
    <w:rsid w:val="004928E7"/>
    <w:pPr>
      <w:suppressLineNumbers/>
      <w:spacing w:before="120" w:after="120"/>
    </w:pPr>
    <w:rPr>
      <w:rFonts w:cs="Arial"/>
      <w:i/>
      <w:iCs/>
      <w:kern w:val="2"/>
      <w:lang w:eastAsia="zh-CN"/>
    </w:rPr>
  </w:style>
  <w:style w:type="paragraph" w:styleId="Spistreci1">
    <w:name w:val="toc 1"/>
    <w:basedOn w:val="Normalny"/>
    <w:next w:val="Normalny"/>
    <w:uiPriority w:val="39"/>
    <w:rsid w:val="004928E7"/>
    <w:pPr>
      <w:widowControl/>
      <w:tabs>
        <w:tab w:val="left" w:pos="440"/>
        <w:tab w:val="right" w:leader="dot" w:pos="9639"/>
      </w:tabs>
      <w:suppressAutoHyphens w:val="0"/>
      <w:spacing w:line="360" w:lineRule="auto"/>
      <w:jc w:val="both"/>
    </w:pPr>
    <w:rPr>
      <w:kern w:val="2"/>
      <w:sz w:val="20"/>
      <w:szCs w:val="20"/>
      <w:lang w:eastAsia="zh-CN"/>
    </w:rPr>
  </w:style>
  <w:style w:type="paragraph" w:styleId="Spistreci3">
    <w:name w:val="toc 3"/>
    <w:basedOn w:val="Normalny"/>
    <w:uiPriority w:val="39"/>
    <w:rsid w:val="004928E7"/>
    <w:pPr>
      <w:suppressLineNumbers/>
      <w:tabs>
        <w:tab w:val="right" w:leader="dot" w:pos="9072"/>
      </w:tabs>
      <w:ind w:left="566"/>
    </w:pPr>
    <w:rPr>
      <w:rFonts w:cs="Mangal"/>
      <w:kern w:val="2"/>
      <w:szCs w:val="20"/>
      <w:lang w:eastAsia="zh-CN"/>
    </w:rPr>
  </w:style>
  <w:style w:type="paragraph" w:customStyle="1" w:styleId="xl56">
    <w:name w:val="xl56"/>
    <w:basedOn w:val="Normalny"/>
    <w:rsid w:val="004928E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eastAsia="Arial Unicode MS" w:hAnsi="Arial" w:cs="Arial Unicode MS"/>
      <w:b/>
      <w:bCs/>
      <w:lang w:eastAsia="pl-PL"/>
    </w:rPr>
  </w:style>
  <w:style w:type="character" w:customStyle="1" w:styleId="markedcontent">
    <w:name w:val="markedcontent"/>
    <w:basedOn w:val="Domylnaczcionkaakapitu"/>
    <w:rsid w:val="004928E7"/>
  </w:style>
  <w:style w:type="character" w:customStyle="1" w:styleId="Domylnaczcionkaakapitu2">
    <w:name w:val="Domyślna czcionka akapitu2"/>
    <w:rsid w:val="001B3A0B"/>
  </w:style>
  <w:style w:type="character" w:customStyle="1" w:styleId="t286pc">
    <w:name w:val="t286pc"/>
    <w:basedOn w:val="Domylnaczcionkaakapitu"/>
    <w:rsid w:val="00E4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234A12B69D49698F01CEF77D0A69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782054-26B2-46EB-829C-9682E52E43CA}"/>
      </w:docPartPr>
      <w:docPartBody>
        <w:p w:rsidR="00EA2155" w:rsidRDefault="00A061D3" w:rsidP="00A061D3">
          <w:pPr>
            <w:pStyle w:val="97234A12B69D49698F01CEF77D0A69F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5C0028D7004170B5D00377AD6E0B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E5DAE1-2793-4255-A5B5-3CC908686E25}"/>
      </w:docPartPr>
      <w:docPartBody>
        <w:p w:rsidR="00EA2155" w:rsidRDefault="00A061D3" w:rsidP="00A061D3">
          <w:pPr>
            <w:pStyle w:val="385C0028D7004170B5D00377AD6E0B8F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6B19D49E13E4EA79DEB0BDAC72AC7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DB5C34-5F66-47FB-8FEB-E4E47ACAC308}"/>
      </w:docPartPr>
      <w:docPartBody>
        <w:p w:rsidR="00EA2155" w:rsidRDefault="00A061D3" w:rsidP="00A061D3">
          <w:pPr>
            <w:pStyle w:val="16B19D49E13E4EA79DEB0BDAC72AC7DA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C9E3E781EB42F0BE1420A0F8DB72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F4A431-D077-484D-85EC-FE6250997CD3}"/>
      </w:docPartPr>
      <w:docPartBody>
        <w:p w:rsidR="00EA2155" w:rsidRDefault="00A061D3" w:rsidP="00A061D3">
          <w:pPr>
            <w:pStyle w:val="CAC9E3E781EB42F0BE1420A0F8DB720E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16D2F4B44947A6AE91936A0936DC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42BB20-E16A-4A3B-8A51-74C636248DF9}"/>
      </w:docPartPr>
      <w:docPartBody>
        <w:p w:rsidR="00EA2155" w:rsidRDefault="00A061D3" w:rsidP="00A061D3">
          <w:pPr>
            <w:pStyle w:val="9816D2F4B44947A6AE91936A0936DC30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F1AA61FE15C4DAAB403820093764D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F12CF8-BF2E-4B6E-9DF2-EBABD1E5F115}"/>
      </w:docPartPr>
      <w:docPartBody>
        <w:p w:rsidR="00EA2155" w:rsidRDefault="00A061D3" w:rsidP="00A061D3">
          <w:pPr>
            <w:pStyle w:val="2F1AA61FE15C4DAAB403820093764DFA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B5AB07E877645A3AD1409D61D5B3A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2AC227-44C1-4C74-B166-081A65F934CA}"/>
      </w:docPartPr>
      <w:docPartBody>
        <w:p w:rsidR="00EA2155" w:rsidRDefault="00A061D3" w:rsidP="00A061D3">
          <w:pPr>
            <w:pStyle w:val="FB5AB07E877645A3AD1409D61D5B3A64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97D334A7BB94FAC99B185436E75BA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BA1AE1-8806-409A-98AB-82CC3DF2A5FE}"/>
      </w:docPartPr>
      <w:docPartBody>
        <w:p w:rsidR="00EA2155" w:rsidRDefault="00A061D3" w:rsidP="00A061D3">
          <w:pPr>
            <w:pStyle w:val="697D334A7BB94FAC99B185436E75BA03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ndale Sans UI">
    <w:altName w:val="Times New Roman"/>
    <w:charset w:val="EE"/>
    <w:family w:val="auto"/>
    <w:pitch w:val="variable"/>
  </w:font>
  <w:font w:name="Brygada 1918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1D3"/>
    <w:rsid w:val="002A7FB6"/>
    <w:rsid w:val="003A6175"/>
    <w:rsid w:val="00616227"/>
    <w:rsid w:val="006272E8"/>
    <w:rsid w:val="00974C9F"/>
    <w:rsid w:val="0097762D"/>
    <w:rsid w:val="00A061D3"/>
    <w:rsid w:val="00B64DA6"/>
    <w:rsid w:val="00BE37AD"/>
    <w:rsid w:val="00C2333B"/>
    <w:rsid w:val="00C3174F"/>
    <w:rsid w:val="00C471C1"/>
    <w:rsid w:val="00E245E3"/>
    <w:rsid w:val="00EA2155"/>
    <w:rsid w:val="00EC409B"/>
    <w:rsid w:val="00F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61D3"/>
    <w:rPr>
      <w:color w:val="808080"/>
    </w:rPr>
  </w:style>
  <w:style w:type="paragraph" w:customStyle="1" w:styleId="97234A12B69D49698F01CEF77D0A69FF">
    <w:name w:val="97234A12B69D49698F01CEF77D0A69FF"/>
    <w:rsid w:val="00A061D3"/>
  </w:style>
  <w:style w:type="paragraph" w:customStyle="1" w:styleId="385C0028D7004170B5D00377AD6E0B8F">
    <w:name w:val="385C0028D7004170B5D00377AD6E0B8F"/>
    <w:rsid w:val="00A061D3"/>
  </w:style>
  <w:style w:type="paragraph" w:customStyle="1" w:styleId="16B19D49E13E4EA79DEB0BDAC72AC7DA">
    <w:name w:val="16B19D49E13E4EA79DEB0BDAC72AC7DA"/>
    <w:rsid w:val="00A061D3"/>
  </w:style>
  <w:style w:type="paragraph" w:customStyle="1" w:styleId="CAC9E3E781EB42F0BE1420A0F8DB720E">
    <w:name w:val="CAC9E3E781EB42F0BE1420A0F8DB720E"/>
    <w:rsid w:val="00A061D3"/>
  </w:style>
  <w:style w:type="paragraph" w:customStyle="1" w:styleId="9816D2F4B44947A6AE91936A0936DC30">
    <w:name w:val="9816D2F4B44947A6AE91936A0936DC30"/>
    <w:rsid w:val="00A061D3"/>
  </w:style>
  <w:style w:type="paragraph" w:customStyle="1" w:styleId="2F1AA61FE15C4DAAB403820093764DFA">
    <w:name w:val="2F1AA61FE15C4DAAB403820093764DFA"/>
    <w:rsid w:val="00A061D3"/>
  </w:style>
  <w:style w:type="paragraph" w:customStyle="1" w:styleId="FB5AB07E877645A3AD1409D61D5B3A64">
    <w:name w:val="FB5AB07E877645A3AD1409D61D5B3A64"/>
    <w:rsid w:val="00A061D3"/>
  </w:style>
  <w:style w:type="paragraph" w:customStyle="1" w:styleId="697D334A7BB94FAC99B185436E75BA03">
    <w:name w:val="697D334A7BB94FAC99B185436E75BA03"/>
    <w:rsid w:val="00A061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586A8-97C1-47B8-9CBA-E70D5F70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2571</Words>
  <Characters>15431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CBA</vt:lpstr>
    </vt:vector>
  </TitlesOfParts>
  <Company>CBA</Company>
  <LinksUpToDate>false</LinksUpToDate>
  <CharactersWithSpaces>17967</CharactersWithSpaces>
  <SharedDoc>false</SharedDoc>
  <HLinks>
    <vt:vector size="60" baseType="variant">
      <vt:variant>
        <vt:i4>5505047</vt:i4>
      </vt:variant>
      <vt:variant>
        <vt:i4>27</vt:i4>
      </vt:variant>
      <vt:variant>
        <vt:i4>0</vt:i4>
      </vt:variant>
      <vt:variant>
        <vt:i4>5</vt:i4>
      </vt:variant>
      <vt:variant>
        <vt:lpwstr>https://oneplace.marketplanet.pl/przygotuj-stanowisko-pc-wykonujac-ponizsze-kroki</vt:lpwstr>
      </vt:variant>
      <vt:variant>
        <vt:lpwstr/>
      </vt:variant>
      <vt:variant>
        <vt:i4>6488114</vt:i4>
      </vt:variant>
      <vt:variant>
        <vt:i4>24</vt:i4>
      </vt:variant>
      <vt:variant>
        <vt:i4>0</vt:i4>
      </vt:variant>
      <vt:variant>
        <vt:i4>5</vt:i4>
      </vt:variant>
      <vt:variant>
        <vt:lpwstr>http://www.elektronicznypodpis.pl/informacje/aplikacje/</vt:lpwstr>
      </vt:variant>
      <vt:variant>
        <vt:lpwstr/>
      </vt:variant>
      <vt:variant>
        <vt:i4>2883709</vt:i4>
      </vt:variant>
      <vt:variant>
        <vt:i4>21</vt:i4>
      </vt:variant>
      <vt:variant>
        <vt:i4>0</vt:i4>
      </vt:variant>
      <vt:variant>
        <vt:i4>5</vt:i4>
      </vt:variant>
      <vt:variant>
        <vt:lpwstr>https://www.java.com/pl/download/manual.jsp</vt:lpwstr>
      </vt:variant>
      <vt:variant>
        <vt:lpwstr/>
      </vt:variant>
      <vt:variant>
        <vt:i4>7471218</vt:i4>
      </vt:variant>
      <vt:variant>
        <vt:i4>18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15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6946822</vt:i4>
      </vt:variant>
      <vt:variant>
        <vt:i4>12</vt:i4>
      </vt:variant>
      <vt:variant>
        <vt:i4>0</vt:i4>
      </vt:variant>
      <vt:variant>
        <vt:i4>5</vt:i4>
      </vt:variant>
      <vt:variant>
        <vt:lpwstr>mailto:zamowieniakgp@policja.gov.pl</vt:lpwstr>
      </vt:variant>
      <vt:variant>
        <vt:lpwstr/>
      </vt:variant>
      <vt:variant>
        <vt:i4>7471218</vt:i4>
      </vt:variant>
      <vt:variant>
        <vt:i4>9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6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3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  <vt:variant>
        <vt:i4>7471218</vt:i4>
      </vt:variant>
      <vt:variant>
        <vt:i4>0</vt:i4>
      </vt:variant>
      <vt:variant>
        <vt:i4>0</vt:i4>
      </vt:variant>
      <vt:variant>
        <vt:i4>5</vt:i4>
      </vt:variant>
      <vt:variant>
        <vt:lpwstr>https://kgpolicja.ezamawiajacy.pl/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CBA</dc:title>
  <dc:creator>Edyta Szegidewicz</dc:creator>
  <cp:lastModifiedBy>654758</cp:lastModifiedBy>
  <cp:revision>9</cp:revision>
  <cp:lastPrinted>2026-04-16T06:55:00Z</cp:lastPrinted>
  <dcterms:created xsi:type="dcterms:W3CDTF">2026-03-31T08:08:00Z</dcterms:created>
  <dcterms:modified xsi:type="dcterms:W3CDTF">2026-04-16T09:57:00Z</dcterms:modified>
</cp:coreProperties>
</file>